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64B1" w:rsidRPr="00D112C6" w:rsidRDefault="009064B1" w:rsidP="009064B1">
      <w:pPr>
        <w:pStyle w:val="1"/>
        <w:jc w:val="right"/>
        <w:rPr>
          <w:rFonts w:ascii="Times New Roman" w:hAnsi="Times New Roman"/>
          <w:szCs w:val="24"/>
          <w:lang w:val="en-US"/>
        </w:rPr>
      </w:pPr>
      <w:r w:rsidRPr="00D112C6">
        <w:rPr>
          <w:rFonts w:ascii="Times New Roman" w:hAnsi="Times New Roman"/>
          <w:szCs w:val="24"/>
          <w:lang w:val="en-US"/>
        </w:rPr>
        <w:t>F. 7.03-03</w:t>
      </w:r>
    </w:p>
    <w:p w:rsidR="009064B1" w:rsidRDefault="009064B1" w:rsidP="009064B1">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9064B1" w:rsidRPr="009064B1" w:rsidRDefault="009064B1" w:rsidP="009064B1">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9064B1">
        <w:rPr>
          <w:rFonts w:ascii="Times New Roman" w:hAnsi="Times New Roman" w:cs="Times New Roman"/>
          <w:b/>
          <w:bCs/>
          <w:sz w:val="28"/>
          <w:szCs w:val="28"/>
          <w:lang w:val="en-US"/>
        </w:rPr>
        <w:t>THE MINISTRY OF EDUCATION AND SCIENCE OF REPUBLIC OF KAZAKHSTAN</w:t>
      </w:r>
    </w:p>
    <w:p w:rsidR="009064B1" w:rsidRPr="009064B1" w:rsidRDefault="009064B1" w:rsidP="009064B1">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9064B1">
        <w:rPr>
          <w:rFonts w:ascii="Times New Roman" w:hAnsi="Times New Roman" w:cs="Times New Roman"/>
          <w:b/>
          <w:bCs/>
          <w:sz w:val="28"/>
          <w:szCs w:val="28"/>
          <w:lang w:val="en-US"/>
        </w:rPr>
        <w:t>M. AUEZOV SOUTH KAZAKHSTAN UNIVERSITY</w:t>
      </w:r>
    </w:p>
    <w:p w:rsidR="009064B1" w:rsidRPr="009064B1" w:rsidRDefault="009064B1" w:rsidP="009064B1">
      <w:pPr>
        <w:spacing w:after="0" w:line="240" w:lineRule="auto"/>
        <w:jc w:val="center"/>
        <w:rPr>
          <w:rFonts w:ascii="Times New Roman" w:hAnsi="Times New Roman" w:cs="Times New Roman"/>
          <w:b/>
          <w:bCs/>
          <w:sz w:val="28"/>
          <w:szCs w:val="28"/>
          <w:lang w:val="en-US"/>
        </w:rPr>
      </w:pPr>
      <w:r w:rsidRPr="009064B1">
        <w:rPr>
          <w:rFonts w:ascii="Times New Roman" w:hAnsi="Times New Roman" w:cs="Times New Roman"/>
          <w:b/>
          <w:bCs/>
          <w:sz w:val="28"/>
          <w:szCs w:val="28"/>
          <w:lang w:val="en-US"/>
        </w:rPr>
        <w:t xml:space="preserve">PHILOLOGY FACULTY </w:t>
      </w:r>
    </w:p>
    <w:p w:rsidR="009064B1" w:rsidRPr="009064B1" w:rsidRDefault="009064B1" w:rsidP="009064B1">
      <w:pPr>
        <w:spacing w:after="0" w:line="240" w:lineRule="auto"/>
        <w:jc w:val="center"/>
        <w:rPr>
          <w:rFonts w:ascii="Times New Roman" w:hAnsi="Times New Roman" w:cs="Times New Roman"/>
          <w:b/>
          <w:bCs/>
          <w:sz w:val="28"/>
          <w:szCs w:val="28"/>
          <w:lang w:val="en-US"/>
        </w:rPr>
      </w:pPr>
      <w:r w:rsidRPr="009064B1">
        <w:rPr>
          <w:rFonts w:ascii="Times New Roman" w:hAnsi="Times New Roman" w:cs="Times New Roman"/>
          <w:b/>
          <w:bCs/>
          <w:sz w:val="28"/>
          <w:szCs w:val="28"/>
          <w:lang w:val="en-US"/>
        </w:rPr>
        <w:t>«</w:t>
      </w:r>
      <w:r w:rsidRPr="009064B1">
        <w:rPr>
          <w:rStyle w:val="shorttext"/>
          <w:rFonts w:ascii="Times New Roman" w:hAnsi="Times New Roman" w:cs="Times New Roman"/>
          <w:b/>
          <w:sz w:val="28"/>
          <w:szCs w:val="28"/>
          <w:lang w:val="en-US"/>
        </w:rPr>
        <w:t>FOREIGN LANGUAGES FOR THE HUMANITARIAN SPECIALITIES</w:t>
      </w:r>
      <w:r w:rsidRPr="009064B1">
        <w:rPr>
          <w:rFonts w:ascii="Times New Roman" w:hAnsi="Times New Roman" w:cs="Times New Roman"/>
          <w:b/>
          <w:bCs/>
          <w:sz w:val="28"/>
          <w:szCs w:val="28"/>
          <w:lang w:val="en-US"/>
        </w:rPr>
        <w:t xml:space="preserve"> »</w:t>
      </w:r>
    </w:p>
    <w:p w:rsidR="006C0FD5" w:rsidRPr="00D112C6" w:rsidRDefault="006C0FD5" w:rsidP="009064B1">
      <w:pPr>
        <w:spacing w:line="240" w:lineRule="auto"/>
        <w:rPr>
          <w:rFonts w:ascii="Times New Roman" w:hAnsi="Times New Roman" w:cs="Times New Roman"/>
          <w:b/>
          <w:sz w:val="24"/>
          <w:szCs w:val="24"/>
          <w:lang w:val="kk-KZ"/>
        </w:rPr>
      </w:pPr>
    </w:p>
    <w:p w:rsidR="006C0FD5" w:rsidRDefault="009064B1" w:rsidP="00D112C6">
      <w:pPr>
        <w:spacing w:line="240" w:lineRule="auto"/>
        <w:jc w:val="center"/>
        <w:rPr>
          <w:rFonts w:ascii="Times New Roman" w:hAnsi="Times New Roman" w:cs="Times New Roman"/>
          <w:sz w:val="24"/>
          <w:szCs w:val="24"/>
          <w:lang w:val="en-US"/>
        </w:rPr>
      </w:pPr>
      <w:r w:rsidRPr="009064B1">
        <w:rPr>
          <w:rFonts w:ascii="Times New Roman" w:hAnsi="Times New Roman" w:cs="Times New Roman"/>
          <w:caps/>
          <w:noProof/>
          <w:sz w:val="24"/>
          <w:szCs w:val="24"/>
        </w:rPr>
        <w:drawing>
          <wp:inline distT="0" distB="0" distL="0" distR="0">
            <wp:extent cx="1816100" cy="990600"/>
            <wp:effectExtent l="0" t="0" r="12700" b="0"/>
            <wp:docPr id="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6100" cy="990600"/>
                    </a:xfrm>
                    <a:prstGeom prst="rect">
                      <a:avLst/>
                    </a:prstGeom>
                    <a:noFill/>
                    <a:ln>
                      <a:noFill/>
                    </a:ln>
                  </pic:spPr>
                </pic:pic>
              </a:graphicData>
            </a:graphic>
          </wp:inline>
        </w:drawing>
      </w:r>
    </w:p>
    <w:p w:rsidR="009064B1" w:rsidRPr="009064B1" w:rsidRDefault="009064B1" w:rsidP="00D112C6">
      <w:pPr>
        <w:spacing w:line="240" w:lineRule="auto"/>
        <w:jc w:val="center"/>
        <w:rPr>
          <w:rFonts w:ascii="Times New Roman" w:hAnsi="Times New Roman" w:cs="Times New Roman"/>
          <w:sz w:val="24"/>
          <w:szCs w:val="24"/>
          <w:lang w:val="en-US"/>
        </w:rPr>
      </w:pPr>
    </w:p>
    <w:p w:rsidR="009064B1" w:rsidRPr="009064B1" w:rsidRDefault="009064B1" w:rsidP="009064B1">
      <w:pPr>
        <w:spacing w:after="0" w:line="240" w:lineRule="auto"/>
        <w:jc w:val="center"/>
        <w:rPr>
          <w:rFonts w:ascii="Times New Roman" w:hAnsi="Times New Roman" w:cs="Times New Roman"/>
          <w:b/>
          <w:bCs/>
          <w:sz w:val="28"/>
          <w:szCs w:val="28"/>
          <w:lang w:val="en-US"/>
        </w:rPr>
      </w:pPr>
      <w:proofErr w:type="spellStart"/>
      <w:r w:rsidRPr="009064B1">
        <w:rPr>
          <w:rFonts w:ascii="Times New Roman" w:hAnsi="Times New Roman" w:cs="Times New Roman"/>
          <w:b/>
          <w:sz w:val="28"/>
          <w:szCs w:val="28"/>
          <w:lang w:val="en-US"/>
        </w:rPr>
        <w:t>Zholdasova</w:t>
      </w:r>
      <w:proofErr w:type="spellEnd"/>
      <w:r w:rsidRPr="009064B1">
        <w:rPr>
          <w:rFonts w:ascii="Times New Roman" w:hAnsi="Times New Roman" w:cs="Times New Roman"/>
          <w:b/>
          <w:sz w:val="28"/>
          <w:szCs w:val="28"/>
          <w:lang w:val="en-US"/>
        </w:rPr>
        <w:t xml:space="preserve"> M.A.</w:t>
      </w:r>
    </w:p>
    <w:p w:rsidR="006C0FD5" w:rsidRPr="009064B1" w:rsidRDefault="006C0FD5" w:rsidP="009064B1">
      <w:pPr>
        <w:spacing w:line="240" w:lineRule="auto"/>
        <w:rPr>
          <w:rFonts w:ascii="Times New Roman" w:hAnsi="Times New Roman" w:cs="Times New Roman"/>
          <w:b/>
          <w:sz w:val="24"/>
          <w:szCs w:val="24"/>
          <w:lang w:val="en-US"/>
        </w:rPr>
      </w:pPr>
    </w:p>
    <w:p w:rsidR="009064B1" w:rsidRPr="009064B1" w:rsidRDefault="00941FD9" w:rsidP="009064B1">
      <w:pPr>
        <w:spacing w:after="0" w:line="240" w:lineRule="auto"/>
        <w:jc w:val="center"/>
        <w:rPr>
          <w:rFonts w:ascii="Times New Roman" w:hAnsi="Times New Roman" w:cs="Times New Roman"/>
          <w:sz w:val="28"/>
          <w:szCs w:val="28"/>
          <w:lang w:val="en-US"/>
        </w:rPr>
      </w:pPr>
      <w:r w:rsidRPr="009064B1">
        <w:rPr>
          <w:rFonts w:ascii="Times New Roman" w:hAnsi="Times New Roman" w:cs="Times New Roman"/>
          <w:b/>
          <w:sz w:val="28"/>
          <w:szCs w:val="28"/>
          <w:lang w:val="en-US"/>
        </w:rPr>
        <w:t>Collected role-play games</w:t>
      </w:r>
      <w:r w:rsidR="006C0FD5" w:rsidRPr="009064B1">
        <w:rPr>
          <w:rFonts w:ascii="Times New Roman" w:hAnsi="Times New Roman" w:cs="Times New Roman"/>
          <w:b/>
          <w:sz w:val="28"/>
          <w:szCs w:val="28"/>
          <w:lang w:val="en-US"/>
        </w:rPr>
        <w:t xml:space="preserve"> for the</w:t>
      </w:r>
      <w:r w:rsidR="009064B1" w:rsidRPr="009064B1">
        <w:rPr>
          <w:rStyle w:val="shorttext"/>
          <w:rFonts w:ascii="Times New Roman" w:hAnsi="Times New Roman" w:cs="Times New Roman"/>
          <w:b/>
          <w:sz w:val="28"/>
          <w:szCs w:val="28"/>
          <w:lang w:val="en-US"/>
        </w:rPr>
        <w:t xml:space="preserve"> students on the direction 6B09110 “Veterinary medicine”</w:t>
      </w:r>
    </w:p>
    <w:p w:rsidR="009064B1" w:rsidRPr="00493A57" w:rsidRDefault="009064B1" w:rsidP="009064B1">
      <w:pPr>
        <w:spacing w:after="0" w:line="240" w:lineRule="auto"/>
        <w:jc w:val="center"/>
        <w:rPr>
          <w:rFonts w:ascii="Times New Roman" w:hAnsi="Times New Roman" w:cs="Times New Roman"/>
          <w:b/>
          <w:bCs/>
          <w:sz w:val="28"/>
          <w:szCs w:val="28"/>
          <w:lang w:val="en-US"/>
        </w:rPr>
      </w:pP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noProof/>
          <w:sz w:val="24"/>
          <w:szCs w:val="24"/>
        </w:rPr>
        <w:drawing>
          <wp:anchor distT="0" distB="0" distL="114300" distR="114300" simplePos="0" relativeHeight="251661312" behindDoc="1" locked="0" layoutInCell="1" allowOverlap="1">
            <wp:simplePos x="0" y="0"/>
            <wp:positionH relativeFrom="column">
              <wp:posOffset>228600</wp:posOffset>
            </wp:positionH>
            <wp:positionV relativeFrom="paragraph">
              <wp:posOffset>164465</wp:posOffset>
            </wp:positionV>
            <wp:extent cx="5397500" cy="3581400"/>
            <wp:effectExtent l="19050" t="0" r="0" b="0"/>
            <wp:wrapNone/>
            <wp:docPr id="1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a:srcRect/>
                    <a:stretch>
                      <a:fillRect/>
                    </a:stretch>
                  </pic:blipFill>
                  <pic:spPr bwMode="auto">
                    <a:xfrm>
                      <a:off x="0" y="0"/>
                      <a:ext cx="5397500" cy="3581400"/>
                    </a:xfrm>
                    <a:prstGeom prst="rect">
                      <a:avLst/>
                    </a:prstGeom>
                    <a:noFill/>
                    <a:ln w="9525">
                      <a:noFill/>
                      <a:miter lim="800000"/>
                      <a:headEnd/>
                      <a:tailEnd/>
                    </a:ln>
                  </pic:spPr>
                </pic:pic>
              </a:graphicData>
            </a:graphic>
          </wp:anchor>
        </w:drawing>
      </w: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A2AF7" w:rsidP="00D112C6">
      <w:pPr>
        <w:spacing w:line="240" w:lineRule="auto"/>
        <w:jc w:val="center"/>
        <w:rPr>
          <w:rFonts w:ascii="Times New Roman" w:hAnsi="Times New Roman" w:cs="Times New Roman"/>
          <w:sz w:val="24"/>
          <w:szCs w:val="24"/>
          <w:lang w:val="en-US"/>
        </w:rPr>
      </w:pPr>
      <w:proofErr w:type="spellStart"/>
      <w:r>
        <w:rPr>
          <w:rFonts w:ascii="Times New Roman" w:hAnsi="Times New Roman" w:cs="Times New Roman"/>
          <w:sz w:val="24"/>
          <w:szCs w:val="24"/>
          <w:lang w:val="en-US"/>
        </w:rPr>
        <w:t>Shymkent</w:t>
      </w:r>
      <w:proofErr w:type="spellEnd"/>
      <w:r>
        <w:rPr>
          <w:rFonts w:ascii="Times New Roman" w:hAnsi="Times New Roman" w:cs="Times New Roman"/>
          <w:sz w:val="24"/>
          <w:szCs w:val="24"/>
          <w:lang w:val="en-US"/>
        </w:rPr>
        <w:t xml:space="preserve"> - 2021</w:t>
      </w: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D112C6" w:rsidRDefault="00D112C6" w:rsidP="009064B1">
      <w:pPr>
        <w:spacing w:line="240" w:lineRule="auto"/>
        <w:rPr>
          <w:rFonts w:ascii="Times New Roman" w:hAnsi="Times New Roman" w:cs="Times New Roman"/>
          <w:sz w:val="24"/>
          <w:szCs w:val="24"/>
          <w:lang w:val="en-US"/>
        </w:rPr>
      </w:pPr>
    </w:p>
    <w:p w:rsidR="009064B1" w:rsidRPr="00D112C6" w:rsidRDefault="009064B1" w:rsidP="009064B1">
      <w:pPr>
        <w:spacing w:line="240" w:lineRule="auto"/>
        <w:rPr>
          <w:rFonts w:ascii="Times New Roman" w:hAnsi="Times New Roman" w:cs="Times New Roman"/>
          <w:b/>
          <w:sz w:val="24"/>
          <w:szCs w:val="24"/>
          <w:lang w:val="en-US"/>
        </w:rPr>
      </w:pPr>
    </w:p>
    <w:p w:rsidR="009064B1" w:rsidRPr="009064B1" w:rsidRDefault="009064B1" w:rsidP="009064B1">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9064B1">
        <w:rPr>
          <w:rFonts w:ascii="Times New Roman" w:hAnsi="Times New Roman" w:cs="Times New Roman"/>
          <w:bCs/>
          <w:sz w:val="28"/>
          <w:szCs w:val="28"/>
          <w:lang w:val="en-US"/>
        </w:rPr>
        <w:lastRenderedPageBreak/>
        <w:t>THE MINISTRY OF EDUCATION AND SCIENCE OF REPUBLIC OF KAZAKHSTAN</w:t>
      </w:r>
    </w:p>
    <w:p w:rsidR="009064B1" w:rsidRPr="009064B1" w:rsidRDefault="009064B1" w:rsidP="009064B1">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9064B1" w:rsidRPr="009064B1" w:rsidRDefault="009064B1" w:rsidP="009064B1">
      <w:pPr>
        <w:spacing w:after="0" w:line="240" w:lineRule="auto"/>
        <w:jc w:val="center"/>
        <w:rPr>
          <w:rFonts w:ascii="Times New Roman" w:hAnsi="Times New Roman" w:cs="Times New Roman"/>
          <w:sz w:val="28"/>
          <w:szCs w:val="28"/>
          <w:lang w:val="en-US"/>
        </w:rPr>
      </w:pPr>
    </w:p>
    <w:p w:rsidR="009064B1" w:rsidRPr="009064B1" w:rsidRDefault="009064B1" w:rsidP="009064B1">
      <w:pPr>
        <w:spacing w:after="0" w:line="240" w:lineRule="auto"/>
        <w:jc w:val="center"/>
        <w:rPr>
          <w:rFonts w:ascii="Times New Roman" w:hAnsi="Times New Roman" w:cs="Times New Roman"/>
          <w:sz w:val="28"/>
          <w:szCs w:val="28"/>
          <w:lang w:val="en-US"/>
        </w:rPr>
      </w:pPr>
      <w:r w:rsidRPr="009064B1">
        <w:rPr>
          <w:rFonts w:ascii="Times New Roman" w:hAnsi="Times New Roman" w:cs="Times New Roman"/>
          <w:sz w:val="28"/>
          <w:szCs w:val="28"/>
          <w:lang w:val="en-US"/>
        </w:rPr>
        <w:t>M. AUEZOV SOUTH KAZAKHSTAN UNIVERSITY</w:t>
      </w:r>
    </w:p>
    <w:p w:rsidR="006C0FD5" w:rsidRPr="009064B1" w:rsidRDefault="006C0FD5" w:rsidP="00D112C6">
      <w:pPr>
        <w:spacing w:line="240" w:lineRule="auto"/>
        <w:jc w:val="center"/>
        <w:rPr>
          <w:rFonts w:ascii="Times New Roman" w:hAnsi="Times New Roman" w:cs="Times New Roman"/>
          <w:sz w:val="24"/>
          <w:szCs w:val="24"/>
          <w:lang w:val="en-US"/>
        </w:rPr>
      </w:pPr>
    </w:p>
    <w:p w:rsidR="009064B1" w:rsidRPr="009064B1" w:rsidRDefault="009064B1" w:rsidP="009064B1">
      <w:pPr>
        <w:spacing w:after="0" w:line="240" w:lineRule="auto"/>
        <w:jc w:val="center"/>
        <w:rPr>
          <w:rStyle w:val="shorttext"/>
          <w:rFonts w:ascii="Times New Roman" w:hAnsi="Times New Roman" w:cs="Times New Roman"/>
          <w:sz w:val="28"/>
          <w:szCs w:val="28"/>
          <w:lang w:val="en-US"/>
        </w:rPr>
      </w:pPr>
      <w:r w:rsidRPr="009064B1">
        <w:rPr>
          <w:rFonts w:ascii="Times New Roman" w:hAnsi="Times New Roman" w:cs="Times New Roman"/>
          <w:sz w:val="28"/>
          <w:szCs w:val="28"/>
          <w:lang w:val="en-US"/>
        </w:rPr>
        <w:t xml:space="preserve">CHAIR OF </w:t>
      </w:r>
      <w:r w:rsidRPr="009064B1">
        <w:rPr>
          <w:rStyle w:val="shorttext"/>
          <w:rFonts w:ascii="Times New Roman" w:hAnsi="Times New Roman" w:cs="Times New Roman"/>
          <w:sz w:val="28"/>
          <w:szCs w:val="28"/>
          <w:lang w:val="en-US"/>
        </w:rPr>
        <w:t xml:space="preserve">FOREIGN </w:t>
      </w:r>
      <w:proofErr w:type="gramStart"/>
      <w:r w:rsidRPr="009064B1">
        <w:rPr>
          <w:rStyle w:val="shorttext"/>
          <w:rFonts w:ascii="Times New Roman" w:hAnsi="Times New Roman" w:cs="Times New Roman"/>
          <w:sz w:val="28"/>
          <w:szCs w:val="28"/>
          <w:lang w:val="en-US"/>
        </w:rPr>
        <w:t>LANGUAGES  FOR</w:t>
      </w:r>
      <w:proofErr w:type="gramEnd"/>
      <w:r w:rsidRPr="009064B1">
        <w:rPr>
          <w:rStyle w:val="shorttext"/>
          <w:rFonts w:ascii="Times New Roman" w:hAnsi="Times New Roman" w:cs="Times New Roman"/>
          <w:sz w:val="28"/>
          <w:szCs w:val="28"/>
          <w:lang w:val="en-US"/>
        </w:rPr>
        <w:t xml:space="preserve"> THE HUMANITARIAN SPECIALITIES</w:t>
      </w:r>
    </w:p>
    <w:p w:rsidR="006C0FD5" w:rsidRPr="009064B1" w:rsidRDefault="006C0FD5" w:rsidP="00D112C6">
      <w:pPr>
        <w:spacing w:line="240" w:lineRule="auto"/>
        <w:jc w:val="center"/>
        <w:rPr>
          <w:rFonts w:ascii="Times New Roman" w:hAnsi="Times New Roman" w:cs="Times New Roman"/>
          <w:sz w:val="24"/>
          <w:szCs w:val="24"/>
          <w:lang w:val="en-US"/>
        </w:rPr>
      </w:pPr>
    </w:p>
    <w:p w:rsidR="006C0FD5" w:rsidRPr="009064B1" w:rsidRDefault="006A2AF7" w:rsidP="00D112C6">
      <w:pPr>
        <w:spacing w:line="240" w:lineRule="auto"/>
        <w:jc w:val="center"/>
        <w:rPr>
          <w:rFonts w:ascii="Times New Roman" w:hAnsi="Times New Roman" w:cs="Times New Roman"/>
          <w:sz w:val="28"/>
          <w:szCs w:val="28"/>
          <w:lang w:val="en-US"/>
        </w:rPr>
      </w:pPr>
      <w:proofErr w:type="spellStart"/>
      <w:r w:rsidRPr="009064B1">
        <w:rPr>
          <w:rFonts w:ascii="Times New Roman" w:hAnsi="Times New Roman" w:cs="Times New Roman"/>
          <w:sz w:val="28"/>
          <w:szCs w:val="28"/>
          <w:lang w:val="en-US"/>
        </w:rPr>
        <w:t>Zholdasova</w:t>
      </w:r>
      <w:proofErr w:type="spellEnd"/>
      <w:r w:rsidRPr="009064B1">
        <w:rPr>
          <w:rFonts w:ascii="Times New Roman" w:hAnsi="Times New Roman" w:cs="Times New Roman"/>
          <w:sz w:val="28"/>
          <w:szCs w:val="28"/>
          <w:lang w:val="en-US"/>
        </w:rPr>
        <w:t xml:space="preserve"> M</w:t>
      </w:r>
      <w:r w:rsidR="006C0FD5" w:rsidRPr="009064B1">
        <w:rPr>
          <w:rFonts w:ascii="Times New Roman" w:hAnsi="Times New Roman" w:cs="Times New Roman"/>
          <w:sz w:val="28"/>
          <w:szCs w:val="28"/>
          <w:lang w:val="en-US"/>
        </w:rPr>
        <w:t>.A.</w:t>
      </w: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941FD9" w:rsidP="00D112C6">
      <w:pPr>
        <w:spacing w:line="240" w:lineRule="auto"/>
        <w:jc w:val="center"/>
        <w:rPr>
          <w:rFonts w:ascii="Times New Roman" w:hAnsi="Times New Roman" w:cs="Times New Roman"/>
          <w:b/>
          <w:sz w:val="24"/>
          <w:szCs w:val="24"/>
          <w:lang w:val="en-US"/>
        </w:rPr>
      </w:pPr>
      <w:r w:rsidRPr="00D112C6">
        <w:rPr>
          <w:rFonts w:ascii="Times New Roman" w:hAnsi="Times New Roman" w:cs="Times New Roman"/>
          <w:b/>
          <w:sz w:val="24"/>
          <w:szCs w:val="24"/>
          <w:lang w:val="en-US"/>
        </w:rPr>
        <w:t>Collected role-play games for Veterinary medicine</w:t>
      </w:r>
    </w:p>
    <w:p w:rsidR="006C0FD5" w:rsidRPr="00D112C6" w:rsidRDefault="006A2AF7" w:rsidP="00D112C6">
      <w:pPr>
        <w:spacing w:line="240" w:lineRule="auto"/>
        <w:jc w:val="center"/>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for</w:t>
      </w:r>
      <w:proofErr w:type="gramEnd"/>
      <w:r>
        <w:rPr>
          <w:rFonts w:ascii="Times New Roman" w:hAnsi="Times New Roman" w:cs="Times New Roman"/>
          <w:b/>
          <w:sz w:val="24"/>
          <w:szCs w:val="24"/>
          <w:lang w:val="en-US"/>
        </w:rPr>
        <w:t xml:space="preserve"> the 1-st</w:t>
      </w:r>
      <w:r w:rsidR="006C0FD5" w:rsidRPr="00D112C6">
        <w:rPr>
          <w:rFonts w:ascii="Times New Roman" w:hAnsi="Times New Roman" w:cs="Times New Roman"/>
          <w:b/>
          <w:sz w:val="24"/>
          <w:szCs w:val="24"/>
          <w:lang w:val="en-US"/>
        </w:rPr>
        <w:t xml:space="preserve"> course students of</w:t>
      </w:r>
    </w:p>
    <w:p w:rsidR="006C0FD5" w:rsidRPr="00D112C6" w:rsidRDefault="00941FD9" w:rsidP="00D112C6">
      <w:pPr>
        <w:spacing w:line="240" w:lineRule="auto"/>
        <w:jc w:val="center"/>
        <w:rPr>
          <w:rFonts w:ascii="Times New Roman" w:hAnsi="Times New Roman" w:cs="Times New Roman"/>
          <w:b/>
          <w:sz w:val="24"/>
          <w:szCs w:val="24"/>
          <w:lang w:val="en-US"/>
        </w:rPr>
      </w:pPr>
      <w:r w:rsidRPr="00D112C6">
        <w:rPr>
          <w:rFonts w:ascii="Times New Roman" w:hAnsi="Times New Roman" w:cs="Times New Roman"/>
          <w:b/>
          <w:sz w:val="24"/>
          <w:szCs w:val="24"/>
          <w:lang w:val="en-US"/>
        </w:rPr>
        <w:t>Veterinary medicine</w:t>
      </w:r>
      <w:r w:rsidR="006A2AF7">
        <w:rPr>
          <w:rFonts w:ascii="Times New Roman" w:hAnsi="Times New Roman" w:cs="Times New Roman"/>
          <w:b/>
          <w:sz w:val="24"/>
          <w:szCs w:val="24"/>
          <w:lang w:val="en-US"/>
        </w:rPr>
        <w:t>: 6B09110</w:t>
      </w:r>
      <w:r w:rsidR="006C0FD5" w:rsidRPr="00D112C6">
        <w:rPr>
          <w:rFonts w:ascii="Times New Roman" w:hAnsi="Times New Roman" w:cs="Times New Roman"/>
          <w:b/>
          <w:sz w:val="24"/>
          <w:szCs w:val="24"/>
          <w:lang w:val="en-US"/>
        </w:rPr>
        <w:t xml:space="preserve"> </w:t>
      </w: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Default="006C0FD5"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Pr="00D112C6" w:rsidRDefault="00D112C6"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sz w:val="24"/>
          <w:szCs w:val="24"/>
          <w:lang w:val="en-US"/>
        </w:rPr>
        <w:t>Form of study</w:t>
      </w:r>
      <w:r w:rsidRPr="00D112C6">
        <w:rPr>
          <w:rFonts w:ascii="Times New Roman" w:hAnsi="Times New Roman" w:cs="Times New Roman"/>
          <w:sz w:val="24"/>
          <w:szCs w:val="24"/>
          <w:lang w:val="kk-KZ"/>
        </w:rPr>
        <w:t xml:space="preserve">: </w:t>
      </w:r>
      <w:r w:rsidRPr="00D112C6">
        <w:rPr>
          <w:rFonts w:ascii="Times New Roman" w:hAnsi="Times New Roman" w:cs="Times New Roman"/>
          <w:sz w:val="24"/>
          <w:szCs w:val="24"/>
          <w:lang w:val="en-US"/>
        </w:rPr>
        <w:t>full-time</w:t>
      </w: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FB0C19" w:rsidRDefault="006C0FD5" w:rsidP="007E7433">
      <w:pPr>
        <w:spacing w:line="240" w:lineRule="auto"/>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9064B1" w:rsidRDefault="006A2AF7" w:rsidP="00084F2E">
      <w:pPr>
        <w:spacing w:line="240" w:lineRule="auto"/>
        <w:jc w:val="center"/>
        <w:rPr>
          <w:rFonts w:ascii="Times New Roman" w:hAnsi="Times New Roman" w:cs="Times New Roman"/>
          <w:sz w:val="24"/>
          <w:szCs w:val="24"/>
          <w:lang w:val="en-US"/>
        </w:rPr>
      </w:pPr>
      <w:proofErr w:type="spellStart"/>
      <w:r>
        <w:rPr>
          <w:rFonts w:ascii="Times New Roman" w:hAnsi="Times New Roman" w:cs="Times New Roman"/>
          <w:sz w:val="24"/>
          <w:szCs w:val="24"/>
          <w:lang w:val="en-US"/>
        </w:rPr>
        <w:t>Shymkent</w:t>
      </w:r>
      <w:proofErr w:type="spellEnd"/>
      <w:r>
        <w:rPr>
          <w:rFonts w:ascii="Times New Roman" w:hAnsi="Times New Roman" w:cs="Times New Roman"/>
          <w:sz w:val="24"/>
          <w:szCs w:val="24"/>
          <w:lang w:val="en-US"/>
        </w:rPr>
        <w:t xml:space="preserve"> – 2021</w:t>
      </w:r>
    </w:p>
    <w:p w:rsidR="00084F2E" w:rsidRPr="00D112C6" w:rsidRDefault="00084F2E" w:rsidP="00084F2E">
      <w:pPr>
        <w:spacing w:line="240" w:lineRule="auto"/>
        <w:jc w:val="center"/>
        <w:rPr>
          <w:rFonts w:ascii="Times New Roman" w:hAnsi="Times New Roman" w:cs="Times New Roman"/>
          <w:sz w:val="24"/>
          <w:szCs w:val="24"/>
          <w:lang w:val="en-US"/>
        </w:rPr>
      </w:pPr>
    </w:p>
    <w:p w:rsidR="006C0FD5" w:rsidRPr="00AB28CD" w:rsidRDefault="006C0FD5"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lastRenderedPageBreak/>
        <w:t xml:space="preserve">UDC: </w:t>
      </w:r>
      <w:r w:rsidR="00AB28CD" w:rsidRPr="00AB28CD">
        <w:rPr>
          <w:rFonts w:ascii="Times New Roman" w:hAnsi="Times New Roman" w:cs="Times New Roman"/>
          <w:sz w:val="24"/>
          <w:szCs w:val="24"/>
          <w:lang w:val="en-US"/>
        </w:rPr>
        <w:t>811.111</w:t>
      </w:r>
      <w:r w:rsidR="00AB28CD">
        <w:rPr>
          <w:rFonts w:ascii="Times New Roman" w:hAnsi="Times New Roman" w:cs="Times New Roman"/>
          <w:sz w:val="24"/>
          <w:szCs w:val="24"/>
          <w:lang w:val="en-US"/>
        </w:rPr>
        <w:t>:37.013</w:t>
      </w:r>
    </w:p>
    <w:p w:rsidR="00E44697" w:rsidRPr="00470816" w:rsidRDefault="00E44697" w:rsidP="00E44697">
      <w:pPr>
        <w:spacing w:after="0" w:line="240" w:lineRule="auto"/>
        <w:jc w:val="both"/>
        <w:rPr>
          <w:rFonts w:ascii="Times New Roman" w:hAnsi="Times New Roman" w:cs="Times New Roman"/>
          <w:b/>
          <w:bCs/>
          <w:sz w:val="28"/>
          <w:szCs w:val="28"/>
          <w:lang w:val="en-US"/>
        </w:rPr>
      </w:pPr>
      <w:proofErr w:type="gramStart"/>
      <w:r w:rsidRPr="00470816">
        <w:rPr>
          <w:rFonts w:ascii="Times New Roman" w:hAnsi="Times New Roman" w:cs="Times New Roman"/>
          <w:iCs/>
          <w:sz w:val="28"/>
          <w:szCs w:val="28"/>
          <w:lang w:val="en-US"/>
        </w:rPr>
        <w:t xml:space="preserve">Worked out by: </w:t>
      </w:r>
      <w:proofErr w:type="spellStart"/>
      <w:r w:rsidRPr="00470816">
        <w:rPr>
          <w:rFonts w:ascii="Times New Roman" w:hAnsi="Times New Roman" w:cs="Times New Roman"/>
          <w:sz w:val="28"/>
          <w:szCs w:val="28"/>
          <w:lang w:val="en-US"/>
        </w:rPr>
        <w:t>Zholdasova</w:t>
      </w:r>
      <w:proofErr w:type="spellEnd"/>
      <w:r w:rsidRPr="00470816">
        <w:rPr>
          <w:rFonts w:ascii="Times New Roman" w:hAnsi="Times New Roman" w:cs="Times New Roman"/>
          <w:sz w:val="28"/>
          <w:szCs w:val="28"/>
          <w:lang w:val="en-US"/>
        </w:rPr>
        <w:t xml:space="preserve"> M.A.</w:t>
      </w:r>
      <w:proofErr w:type="gramEnd"/>
    </w:p>
    <w:p w:rsidR="00E44697" w:rsidRPr="00470816" w:rsidRDefault="00470816" w:rsidP="00E44697">
      <w:pPr>
        <w:spacing w:after="0" w:line="240" w:lineRule="auto"/>
        <w:jc w:val="both"/>
        <w:rPr>
          <w:rFonts w:ascii="Times New Roman" w:hAnsi="Times New Roman" w:cs="Times New Roman"/>
          <w:sz w:val="28"/>
          <w:szCs w:val="28"/>
          <w:lang w:val="en-US"/>
        </w:rPr>
      </w:pPr>
      <w:r w:rsidRPr="00470816">
        <w:rPr>
          <w:rFonts w:ascii="Times New Roman" w:hAnsi="Times New Roman" w:cs="Times New Roman"/>
          <w:sz w:val="28"/>
          <w:szCs w:val="28"/>
          <w:lang w:val="en-US"/>
        </w:rPr>
        <w:t xml:space="preserve">Collected role-play games for </w:t>
      </w:r>
      <w:r w:rsidR="00E44697" w:rsidRPr="00470816">
        <w:rPr>
          <w:rStyle w:val="shorttext"/>
          <w:rFonts w:ascii="Times New Roman" w:hAnsi="Times New Roman" w:cs="Times New Roman"/>
          <w:sz w:val="28"/>
          <w:szCs w:val="28"/>
          <w:lang w:val="en-US"/>
        </w:rPr>
        <w:t>practi</w:t>
      </w:r>
      <w:r w:rsidRPr="00470816">
        <w:rPr>
          <w:rStyle w:val="shorttext"/>
          <w:rFonts w:ascii="Times New Roman" w:hAnsi="Times New Roman" w:cs="Times New Roman"/>
          <w:sz w:val="28"/>
          <w:szCs w:val="28"/>
          <w:lang w:val="en-US"/>
        </w:rPr>
        <w:t xml:space="preserve">cal lesson </w:t>
      </w:r>
      <w:r w:rsidR="00E44697" w:rsidRPr="00470816">
        <w:rPr>
          <w:rStyle w:val="shorttext"/>
          <w:rFonts w:ascii="Times New Roman" w:hAnsi="Times New Roman" w:cs="Times New Roman"/>
          <w:sz w:val="28"/>
          <w:szCs w:val="28"/>
          <w:lang w:val="en-US"/>
        </w:rPr>
        <w:t xml:space="preserve">(English) for the students on the direction </w:t>
      </w:r>
      <w:proofErr w:type="gramStart"/>
      <w:r w:rsidR="00E44697" w:rsidRPr="00470816">
        <w:rPr>
          <w:rStyle w:val="shorttext"/>
          <w:rFonts w:ascii="Times New Roman" w:hAnsi="Times New Roman" w:cs="Times New Roman"/>
          <w:sz w:val="28"/>
          <w:szCs w:val="28"/>
          <w:lang w:val="en-US"/>
        </w:rPr>
        <w:t>6B09</w:t>
      </w:r>
      <w:r w:rsidRPr="00470816">
        <w:rPr>
          <w:rStyle w:val="shorttext"/>
          <w:rFonts w:ascii="Times New Roman" w:hAnsi="Times New Roman" w:cs="Times New Roman"/>
          <w:sz w:val="28"/>
          <w:szCs w:val="28"/>
          <w:lang w:val="en-US"/>
        </w:rPr>
        <w:t>110</w:t>
      </w:r>
      <w:r w:rsidR="00E44697" w:rsidRPr="00470816">
        <w:rPr>
          <w:rStyle w:val="shorttext"/>
          <w:rFonts w:ascii="Times New Roman" w:hAnsi="Times New Roman" w:cs="Times New Roman"/>
          <w:sz w:val="28"/>
          <w:szCs w:val="28"/>
          <w:lang w:val="en-US"/>
        </w:rPr>
        <w:t xml:space="preserve">  “</w:t>
      </w:r>
      <w:proofErr w:type="gramEnd"/>
      <w:r w:rsidR="00E44697" w:rsidRPr="00470816">
        <w:rPr>
          <w:rStyle w:val="shorttext"/>
          <w:rFonts w:ascii="Times New Roman" w:hAnsi="Times New Roman" w:cs="Times New Roman"/>
          <w:sz w:val="28"/>
          <w:szCs w:val="28"/>
          <w:lang w:val="en-US"/>
        </w:rPr>
        <w:t>Veterinary</w:t>
      </w:r>
      <w:r w:rsidRPr="00470816">
        <w:rPr>
          <w:rStyle w:val="shorttext"/>
          <w:rFonts w:ascii="Times New Roman" w:hAnsi="Times New Roman" w:cs="Times New Roman"/>
          <w:sz w:val="28"/>
          <w:szCs w:val="28"/>
          <w:lang w:val="en-US"/>
        </w:rPr>
        <w:t xml:space="preserve"> medicine</w:t>
      </w:r>
      <w:r w:rsidR="00E44697" w:rsidRPr="00470816">
        <w:rPr>
          <w:rStyle w:val="shorttext"/>
          <w:rFonts w:ascii="Times New Roman" w:hAnsi="Times New Roman" w:cs="Times New Roman"/>
          <w:sz w:val="28"/>
          <w:szCs w:val="28"/>
          <w:lang w:val="en-US"/>
        </w:rPr>
        <w:t>”</w:t>
      </w:r>
    </w:p>
    <w:p w:rsidR="00E44697" w:rsidRPr="00470816" w:rsidRDefault="00E44697" w:rsidP="00E44697">
      <w:pPr>
        <w:spacing w:after="0" w:line="240" w:lineRule="auto"/>
        <w:rPr>
          <w:rFonts w:ascii="Times New Roman" w:hAnsi="Times New Roman" w:cs="Times New Roman"/>
          <w:sz w:val="28"/>
          <w:szCs w:val="28"/>
          <w:lang w:val="en-US"/>
        </w:rPr>
      </w:pPr>
      <w:proofErr w:type="gramStart"/>
      <w:r w:rsidRPr="00470816">
        <w:rPr>
          <w:rFonts w:ascii="Times New Roman" w:hAnsi="Times New Roman" w:cs="Times New Roman"/>
          <w:caps/>
          <w:sz w:val="28"/>
          <w:szCs w:val="28"/>
          <w:lang w:val="en-US" w:eastAsia="ko-KR"/>
        </w:rPr>
        <w:t>”</w:t>
      </w:r>
      <w:proofErr w:type="spellStart"/>
      <w:r w:rsidRPr="00470816">
        <w:rPr>
          <w:rFonts w:ascii="Times New Roman" w:hAnsi="Times New Roman" w:cs="Times New Roman"/>
          <w:sz w:val="28"/>
          <w:szCs w:val="28"/>
          <w:lang w:val="en-US"/>
        </w:rPr>
        <w:t>Shymkent</w:t>
      </w:r>
      <w:proofErr w:type="spellEnd"/>
      <w:r w:rsidRPr="00470816">
        <w:rPr>
          <w:rFonts w:ascii="Times New Roman" w:hAnsi="Times New Roman" w:cs="Times New Roman"/>
          <w:sz w:val="28"/>
          <w:szCs w:val="28"/>
          <w:lang w:val="en-US"/>
        </w:rPr>
        <w:t xml:space="preserve">, M. </w:t>
      </w:r>
      <w:proofErr w:type="spellStart"/>
      <w:r w:rsidRPr="00470816">
        <w:rPr>
          <w:rFonts w:ascii="Times New Roman" w:hAnsi="Times New Roman" w:cs="Times New Roman"/>
          <w:sz w:val="28"/>
          <w:szCs w:val="28"/>
          <w:lang w:val="en-US"/>
        </w:rPr>
        <w:t>Auezov</w:t>
      </w:r>
      <w:proofErr w:type="spellEnd"/>
      <w:r w:rsidRPr="00470816">
        <w:rPr>
          <w:rFonts w:ascii="Times New Roman" w:hAnsi="Times New Roman" w:cs="Times New Roman"/>
          <w:sz w:val="28"/>
          <w:szCs w:val="28"/>
          <w:lang w:val="en-US"/>
        </w:rPr>
        <w:t xml:space="preserve"> South</w:t>
      </w:r>
      <w:r w:rsidR="00470816" w:rsidRPr="00470816">
        <w:rPr>
          <w:rFonts w:ascii="Times New Roman" w:hAnsi="Times New Roman" w:cs="Times New Roman"/>
          <w:sz w:val="28"/>
          <w:szCs w:val="28"/>
          <w:lang w:val="en-US"/>
        </w:rPr>
        <w:t xml:space="preserve"> Kazakhstan University 2021</w:t>
      </w:r>
      <w:r w:rsidRPr="00470816">
        <w:rPr>
          <w:rFonts w:ascii="Times New Roman" w:hAnsi="Times New Roman" w:cs="Times New Roman"/>
          <w:sz w:val="28"/>
          <w:szCs w:val="28"/>
          <w:lang w:val="kk-KZ"/>
        </w:rPr>
        <w:t>.</w:t>
      </w:r>
      <w:proofErr w:type="gramEnd"/>
      <w:r w:rsidRPr="00470816">
        <w:rPr>
          <w:rFonts w:ascii="Times New Roman" w:hAnsi="Times New Roman" w:cs="Times New Roman"/>
          <w:sz w:val="28"/>
          <w:szCs w:val="28"/>
          <w:lang w:val="kk-KZ"/>
        </w:rPr>
        <w:t xml:space="preserve"> </w:t>
      </w:r>
      <w:proofErr w:type="gramStart"/>
      <w:r w:rsidRPr="00470816">
        <w:rPr>
          <w:rFonts w:ascii="Times New Roman" w:hAnsi="Times New Roman" w:cs="Times New Roman"/>
          <w:sz w:val="28"/>
          <w:szCs w:val="28"/>
          <w:lang w:val="en-US"/>
        </w:rPr>
        <w:t xml:space="preserve">- </w:t>
      </w:r>
      <w:r w:rsidR="00084F2E">
        <w:rPr>
          <w:rFonts w:ascii="Times New Roman" w:hAnsi="Times New Roman" w:cs="Times New Roman"/>
          <w:sz w:val="28"/>
          <w:szCs w:val="28"/>
          <w:lang w:val="en-US"/>
        </w:rPr>
        <w:t>38</w:t>
      </w:r>
      <w:r w:rsidRPr="00470816">
        <w:rPr>
          <w:rFonts w:ascii="Times New Roman" w:hAnsi="Times New Roman" w:cs="Times New Roman"/>
          <w:sz w:val="28"/>
          <w:szCs w:val="28"/>
          <w:lang w:val="en-US"/>
        </w:rPr>
        <w:t>p.</w:t>
      </w:r>
      <w:proofErr w:type="gramEnd"/>
    </w:p>
    <w:p w:rsidR="00E44697" w:rsidRPr="00E44697" w:rsidRDefault="00E44697" w:rsidP="00D112C6">
      <w:pPr>
        <w:spacing w:line="240" w:lineRule="auto"/>
        <w:rPr>
          <w:rFonts w:ascii="Times New Roman" w:hAnsi="Times New Roman" w:cs="Times New Roman"/>
          <w:bCs/>
          <w:color w:val="FF0000"/>
          <w:sz w:val="24"/>
          <w:szCs w:val="24"/>
          <w:lang w:val="en-US"/>
        </w:rPr>
      </w:pPr>
    </w:p>
    <w:p w:rsidR="006C0FD5" w:rsidRPr="00470816" w:rsidRDefault="00941FD9" w:rsidP="00D112C6">
      <w:pPr>
        <w:spacing w:line="240" w:lineRule="auto"/>
        <w:rPr>
          <w:rFonts w:ascii="Times New Roman" w:hAnsi="Times New Roman" w:cs="Times New Roman"/>
          <w:b/>
          <w:sz w:val="28"/>
          <w:szCs w:val="28"/>
          <w:lang w:val="en-US"/>
        </w:rPr>
      </w:pPr>
      <w:r w:rsidRPr="00470816">
        <w:rPr>
          <w:rFonts w:ascii="Times New Roman" w:hAnsi="Times New Roman" w:cs="Times New Roman"/>
          <w:sz w:val="28"/>
          <w:szCs w:val="28"/>
          <w:lang w:val="en-US"/>
        </w:rPr>
        <w:t>Collected role-play game for Veterinary medicine</w:t>
      </w:r>
      <w:r w:rsidR="006C0FD5" w:rsidRPr="00470816">
        <w:rPr>
          <w:rFonts w:ascii="Times New Roman" w:hAnsi="Times New Roman" w:cs="Times New Roman"/>
          <w:sz w:val="28"/>
          <w:szCs w:val="28"/>
          <w:lang w:val="en-US"/>
        </w:rPr>
        <w:t xml:space="preserve"> is developed in accordance with the requirements of State Educational Standards for specialties and curriculum of the given discipline. This </w:t>
      </w:r>
      <w:r w:rsidRPr="00470816">
        <w:rPr>
          <w:rFonts w:ascii="Times New Roman" w:hAnsi="Times New Roman" w:cs="Times New Roman"/>
          <w:sz w:val="28"/>
          <w:szCs w:val="28"/>
          <w:lang w:val="en-US"/>
        </w:rPr>
        <w:t>Collected role-play game for Veterinary medicine</w:t>
      </w:r>
      <w:r w:rsidR="006C0FD5" w:rsidRPr="00470816">
        <w:rPr>
          <w:rFonts w:ascii="Times New Roman" w:hAnsi="Times New Roman" w:cs="Times New Roman"/>
          <w:sz w:val="28"/>
          <w:szCs w:val="28"/>
          <w:lang w:val="en-US"/>
        </w:rPr>
        <w:t xml:space="preserve"> comprises all necessary data on performance of the course. It is intended for students of Agricultural Faculty.</w:t>
      </w:r>
    </w:p>
    <w:p w:rsidR="006C0FD5" w:rsidRPr="00D112C6" w:rsidRDefault="006C0FD5" w:rsidP="00D112C6">
      <w:pPr>
        <w:spacing w:line="240" w:lineRule="auto"/>
        <w:rPr>
          <w:rFonts w:ascii="Times New Roman" w:hAnsi="Times New Roman" w:cs="Times New Roman"/>
          <w:sz w:val="24"/>
          <w:szCs w:val="24"/>
          <w:lang w:val="en-US"/>
        </w:rPr>
      </w:pPr>
    </w:p>
    <w:p w:rsidR="00E44697" w:rsidRPr="00493A57" w:rsidRDefault="00E44697" w:rsidP="00E44697">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bCs/>
          <w:sz w:val="28"/>
          <w:szCs w:val="28"/>
          <w:lang w:val="kk-KZ"/>
        </w:rPr>
        <w:t>Reviewers:</w:t>
      </w:r>
    </w:p>
    <w:p w:rsidR="00E44697" w:rsidRPr="00493A57" w:rsidRDefault="00E44697" w:rsidP="00E44697">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proofErr w:type="spellStart"/>
      <w:r w:rsidRPr="00493A57">
        <w:rPr>
          <w:rFonts w:ascii="Times New Roman" w:hAnsi="Times New Roman" w:cs="Times New Roman"/>
          <w:sz w:val="28"/>
          <w:szCs w:val="28"/>
          <w:lang w:val="en-US"/>
        </w:rPr>
        <w:t>Kudaybergenova</w:t>
      </w:r>
      <w:proofErr w:type="spellEnd"/>
      <w:r w:rsidRPr="00493A57">
        <w:rPr>
          <w:rFonts w:ascii="Times New Roman" w:hAnsi="Times New Roman" w:cs="Times New Roman"/>
          <w:sz w:val="28"/>
          <w:szCs w:val="28"/>
          <w:lang w:val="en-US"/>
        </w:rPr>
        <w:t xml:space="preserve"> M.R. - </w:t>
      </w:r>
      <w:r w:rsidRPr="00493A57">
        <w:rPr>
          <w:rFonts w:ascii="Times New Roman" w:hAnsi="Times New Roman" w:cs="Times New Roman"/>
          <w:sz w:val="28"/>
          <w:szCs w:val="28"/>
          <w:lang w:val="kk-KZ"/>
        </w:rPr>
        <w:t xml:space="preserve">Candidate of </w:t>
      </w:r>
      <w:r w:rsidRPr="00493A57">
        <w:rPr>
          <w:rFonts w:ascii="Times New Roman" w:hAnsi="Times New Roman" w:cs="Times New Roman"/>
          <w:sz w:val="28"/>
          <w:szCs w:val="28"/>
          <w:lang w:val="en-US"/>
        </w:rPr>
        <w:t>pedagogical</w:t>
      </w:r>
      <w:r w:rsidRPr="00493A57">
        <w:rPr>
          <w:rFonts w:ascii="Times New Roman" w:hAnsi="Times New Roman" w:cs="Times New Roman"/>
          <w:sz w:val="28"/>
          <w:szCs w:val="28"/>
          <w:lang w:val="kk-KZ"/>
        </w:rPr>
        <w:t xml:space="preserve"> sciences</w:t>
      </w:r>
      <w:r w:rsidRPr="00493A57">
        <w:rPr>
          <w:rFonts w:ascii="Times New Roman" w:hAnsi="Times New Roman" w:cs="Times New Roman"/>
          <w:sz w:val="28"/>
          <w:szCs w:val="28"/>
          <w:lang w:val="en-US"/>
        </w:rPr>
        <w:t xml:space="preserve">, the chair of “English Language”, </w:t>
      </w:r>
      <w:r>
        <w:rPr>
          <w:rFonts w:ascii="Times New Roman" w:hAnsi="Times New Roman" w:cs="Times New Roman"/>
          <w:sz w:val="28"/>
          <w:szCs w:val="28"/>
          <w:lang w:val="en-US"/>
        </w:rPr>
        <w:t xml:space="preserve">M. </w:t>
      </w:r>
      <w:proofErr w:type="spellStart"/>
      <w:r>
        <w:rPr>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w:t>
      </w:r>
      <w:r w:rsidRPr="00493A57">
        <w:rPr>
          <w:rFonts w:ascii="Times New Roman" w:hAnsi="Times New Roman" w:cs="Times New Roman"/>
          <w:sz w:val="28"/>
          <w:szCs w:val="28"/>
          <w:lang w:val="en-US"/>
        </w:rPr>
        <w:t>SKU</w:t>
      </w:r>
    </w:p>
    <w:p w:rsidR="00E44697" w:rsidRPr="00493A57" w:rsidRDefault="00E44697" w:rsidP="00E44697">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proofErr w:type="spellStart"/>
      <w:r>
        <w:rPr>
          <w:rFonts w:ascii="Times New Roman" w:hAnsi="Times New Roman" w:cs="Times New Roman"/>
          <w:sz w:val="28"/>
          <w:szCs w:val="28"/>
          <w:lang w:val="en-US"/>
        </w:rPr>
        <w:t>Suyuberdyieva</w:t>
      </w:r>
      <w:proofErr w:type="spellEnd"/>
      <w:r>
        <w:rPr>
          <w:rFonts w:ascii="Times New Roman" w:hAnsi="Times New Roman" w:cs="Times New Roman"/>
          <w:sz w:val="28"/>
          <w:szCs w:val="28"/>
          <w:lang w:val="en-US"/>
        </w:rPr>
        <w:t xml:space="preserve"> A.A</w:t>
      </w:r>
      <w:r w:rsidRPr="00493A57">
        <w:rPr>
          <w:rFonts w:ascii="Times New Roman" w:hAnsi="Times New Roman" w:cs="Times New Roman"/>
          <w:sz w:val="28"/>
          <w:szCs w:val="28"/>
          <w:lang w:val="en-US"/>
        </w:rPr>
        <w:t xml:space="preserve">. - </w:t>
      </w:r>
      <w:r w:rsidRPr="00493A57">
        <w:rPr>
          <w:rFonts w:ascii="Times New Roman" w:hAnsi="Times New Roman" w:cs="Times New Roman"/>
          <w:sz w:val="28"/>
          <w:szCs w:val="28"/>
          <w:lang w:val="kk-KZ"/>
        </w:rPr>
        <w:t xml:space="preserve">Candidate of </w:t>
      </w:r>
      <w:r w:rsidRPr="00493A57">
        <w:rPr>
          <w:rFonts w:ascii="Times New Roman" w:hAnsi="Times New Roman" w:cs="Times New Roman"/>
          <w:sz w:val="28"/>
          <w:szCs w:val="28"/>
          <w:lang w:val="en-US"/>
        </w:rPr>
        <w:t>pedagogical</w:t>
      </w:r>
      <w:r>
        <w:rPr>
          <w:rFonts w:ascii="Times New Roman" w:hAnsi="Times New Roman" w:cs="Times New Roman"/>
          <w:sz w:val="28"/>
          <w:szCs w:val="28"/>
          <w:lang w:val="en-US"/>
        </w:rPr>
        <w:t xml:space="preserve"> </w:t>
      </w:r>
      <w:r w:rsidRPr="00493A57">
        <w:rPr>
          <w:rFonts w:ascii="Times New Roman" w:hAnsi="Times New Roman" w:cs="Times New Roman"/>
          <w:sz w:val="28"/>
          <w:szCs w:val="28"/>
          <w:lang w:val="kk-KZ"/>
        </w:rPr>
        <w:t>sciences</w:t>
      </w:r>
      <w:r>
        <w:rPr>
          <w:rFonts w:ascii="Times New Roman" w:hAnsi="Times New Roman" w:cs="Times New Roman"/>
          <w:sz w:val="28"/>
          <w:szCs w:val="28"/>
          <w:lang w:val="en-US"/>
        </w:rPr>
        <w:t>, the chair of “Foreign</w:t>
      </w:r>
      <w:r w:rsidRPr="00493A57">
        <w:rPr>
          <w:rFonts w:ascii="Times New Roman" w:hAnsi="Times New Roman" w:cs="Times New Roman"/>
          <w:sz w:val="28"/>
          <w:szCs w:val="28"/>
          <w:lang w:val="en-US"/>
        </w:rPr>
        <w:t xml:space="preserve"> Language</w:t>
      </w:r>
      <w:r>
        <w:rPr>
          <w:rFonts w:ascii="Times New Roman" w:hAnsi="Times New Roman" w:cs="Times New Roman"/>
          <w:sz w:val="28"/>
          <w:szCs w:val="28"/>
          <w:lang w:val="en-US"/>
        </w:rPr>
        <w:t xml:space="preserve"> for the humanitarian specialties</w:t>
      </w:r>
      <w:r w:rsidRPr="00493A5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M. </w:t>
      </w:r>
      <w:proofErr w:type="spellStart"/>
      <w:r>
        <w:rPr>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w:t>
      </w:r>
      <w:r w:rsidRPr="00493A57">
        <w:rPr>
          <w:rFonts w:ascii="Times New Roman" w:hAnsi="Times New Roman" w:cs="Times New Roman"/>
          <w:sz w:val="28"/>
          <w:szCs w:val="28"/>
          <w:lang w:val="en-US"/>
        </w:rPr>
        <w:t>SKU</w:t>
      </w:r>
    </w:p>
    <w:p w:rsidR="006C0FD5" w:rsidRPr="00D112C6" w:rsidRDefault="006C0FD5" w:rsidP="00D112C6">
      <w:pPr>
        <w:spacing w:line="240" w:lineRule="auto"/>
        <w:jc w:val="both"/>
        <w:rPr>
          <w:rFonts w:ascii="Times New Roman" w:hAnsi="Times New Roman" w:cs="Times New Roman"/>
          <w:sz w:val="24"/>
          <w:szCs w:val="24"/>
          <w:lang w:val="en-US"/>
        </w:rPr>
      </w:pPr>
    </w:p>
    <w:p w:rsidR="00E44697" w:rsidRPr="00493A57" w:rsidRDefault="00E44697" w:rsidP="00E44697">
      <w:pPr>
        <w:tabs>
          <w:tab w:val="left" w:pos="420"/>
        </w:tabs>
        <w:spacing w:after="0" w:line="240" w:lineRule="auto"/>
        <w:jc w:val="both"/>
        <w:rPr>
          <w:rFonts w:ascii="Times New Roman" w:hAnsi="Times New Roman" w:cs="Times New Roman"/>
          <w:sz w:val="28"/>
          <w:szCs w:val="28"/>
          <w:lang w:val="kk-KZ"/>
        </w:rPr>
      </w:pPr>
      <w:r w:rsidRPr="00E44697">
        <w:rPr>
          <w:rFonts w:ascii="Times New Roman" w:hAnsi="Times New Roman" w:cs="Times New Roman"/>
          <w:sz w:val="28"/>
          <w:szCs w:val="28"/>
          <w:lang w:val="en-US"/>
        </w:rPr>
        <w:t>Collected role-play game</w:t>
      </w:r>
      <w:r w:rsidRPr="00493A57">
        <w:rPr>
          <w:rStyle w:val="shorttext"/>
          <w:sz w:val="28"/>
          <w:szCs w:val="28"/>
          <w:lang w:val="en-US"/>
        </w:rPr>
        <w:t xml:space="preserve"> </w:t>
      </w:r>
      <w:r>
        <w:rPr>
          <w:rStyle w:val="shorttext"/>
          <w:sz w:val="28"/>
          <w:szCs w:val="28"/>
          <w:lang w:val="en-US"/>
        </w:rPr>
        <w:t xml:space="preserve">is </w:t>
      </w:r>
      <w:r w:rsidRPr="00493A57">
        <w:rPr>
          <w:rFonts w:ascii="Times New Roman" w:hAnsi="Times New Roman" w:cs="Times New Roman"/>
          <w:sz w:val="28"/>
          <w:szCs w:val="28"/>
          <w:lang w:val="kk-KZ"/>
        </w:rPr>
        <w:t>discussed and recommended for publication</w:t>
      </w:r>
      <w:r w:rsidRPr="00493A57">
        <w:rPr>
          <w:rFonts w:ascii="Times New Roman" w:hAnsi="Times New Roman" w:cs="Times New Roman"/>
          <w:sz w:val="28"/>
          <w:szCs w:val="28"/>
          <w:lang w:val="en-US"/>
        </w:rPr>
        <w:t xml:space="preserve"> at</w:t>
      </w:r>
      <w:r w:rsidRPr="00493A57">
        <w:rPr>
          <w:rFonts w:ascii="Times New Roman" w:hAnsi="Times New Roman" w:cs="Times New Roman"/>
          <w:sz w:val="28"/>
          <w:szCs w:val="28"/>
          <w:lang w:val="kk-KZ"/>
        </w:rPr>
        <w:t xml:space="preserve"> the meeting of the Chair of foreign languages</w:t>
      </w:r>
      <w:r w:rsidRPr="00493A57">
        <w:rPr>
          <w:rFonts w:ascii="Times New Roman" w:hAnsi="Times New Roman" w:cs="Times New Roman"/>
          <w:sz w:val="28"/>
          <w:szCs w:val="28"/>
          <w:lang w:val="en-US"/>
        </w:rPr>
        <w:t xml:space="preserve"> for humanitarian </w:t>
      </w:r>
      <w:proofErr w:type="spellStart"/>
      <w:proofErr w:type="gramStart"/>
      <w:r w:rsidRPr="00493A57">
        <w:rPr>
          <w:rFonts w:ascii="Times New Roman" w:hAnsi="Times New Roman" w:cs="Times New Roman"/>
          <w:sz w:val="28"/>
          <w:szCs w:val="28"/>
          <w:lang w:val="en-US"/>
        </w:rPr>
        <w:t>specialities</w:t>
      </w:r>
      <w:proofErr w:type="spellEnd"/>
      <w:r w:rsidRPr="00493A57">
        <w:rPr>
          <w:rFonts w:ascii="Times New Roman" w:hAnsi="Times New Roman" w:cs="Times New Roman"/>
          <w:sz w:val="28"/>
          <w:szCs w:val="28"/>
          <w:lang w:val="en-US"/>
        </w:rPr>
        <w:t xml:space="preserve"> </w:t>
      </w:r>
      <w:r w:rsidRPr="00493A57">
        <w:rPr>
          <w:rFonts w:ascii="Times New Roman" w:hAnsi="Times New Roman" w:cs="Times New Roman"/>
          <w:sz w:val="28"/>
          <w:szCs w:val="28"/>
          <w:lang w:val="kk-KZ"/>
        </w:rPr>
        <w:t xml:space="preserve"> (</w:t>
      </w:r>
      <w:proofErr w:type="gramEnd"/>
      <w:r w:rsidRPr="00493A57">
        <w:rPr>
          <w:rFonts w:ascii="Times New Roman" w:hAnsi="Times New Roman" w:cs="Times New Roman"/>
          <w:sz w:val="28"/>
          <w:szCs w:val="28"/>
          <w:lang w:val="en-US"/>
        </w:rPr>
        <w:t>minute</w:t>
      </w:r>
      <w:r w:rsidRPr="00493A57">
        <w:rPr>
          <w:rFonts w:ascii="Times New Roman" w:hAnsi="Times New Roman" w:cs="Times New Roman"/>
          <w:sz w:val="28"/>
          <w:szCs w:val="28"/>
          <w:lang w:val="kk-KZ"/>
        </w:rPr>
        <w:t xml:space="preserve"> №</w:t>
      </w:r>
      <w:r>
        <w:rPr>
          <w:rFonts w:ascii="Times New Roman" w:hAnsi="Times New Roman" w:cs="Times New Roman"/>
          <w:sz w:val="28"/>
          <w:szCs w:val="28"/>
          <w:lang w:val="en-US"/>
        </w:rPr>
        <w:t>__  ___________ 2021</w:t>
      </w:r>
      <w:r w:rsidRPr="00493A57">
        <w:rPr>
          <w:rFonts w:ascii="Times New Roman" w:hAnsi="Times New Roman" w:cs="Times New Roman"/>
          <w:sz w:val="28"/>
          <w:szCs w:val="28"/>
          <w:lang w:val="kk-KZ"/>
        </w:rPr>
        <w:t xml:space="preserve">) and at the methodical committee </w:t>
      </w:r>
      <w:r>
        <w:rPr>
          <w:rFonts w:ascii="Times New Roman" w:hAnsi="Times New Roman" w:cs="Times New Roman"/>
          <w:sz w:val="28"/>
          <w:szCs w:val="28"/>
          <w:lang w:val="en-US"/>
        </w:rPr>
        <w:t xml:space="preserve">of </w:t>
      </w:r>
      <w:r w:rsidRPr="00493A57">
        <w:rPr>
          <w:rFonts w:ascii="Times New Roman" w:hAnsi="Times New Roman" w:cs="Times New Roman"/>
          <w:sz w:val="28"/>
          <w:szCs w:val="28"/>
          <w:lang w:val="en-US"/>
        </w:rPr>
        <w:t xml:space="preserve">Philology faculty </w:t>
      </w:r>
      <w:r w:rsidRPr="00493A57">
        <w:rPr>
          <w:rFonts w:ascii="Times New Roman" w:hAnsi="Times New Roman" w:cs="Times New Roman"/>
          <w:sz w:val="28"/>
          <w:szCs w:val="28"/>
          <w:lang w:val="kk-KZ"/>
        </w:rPr>
        <w:t>(</w:t>
      </w:r>
      <w:r w:rsidRPr="00493A57">
        <w:rPr>
          <w:rFonts w:ascii="Times New Roman" w:hAnsi="Times New Roman" w:cs="Times New Roman"/>
          <w:sz w:val="28"/>
          <w:szCs w:val="28"/>
          <w:lang w:val="en-US"/>
        </w:rPr>
        <w:t>minute</w:t>
      </w:r>
      <w:r w:rsidRPr="00493A57">
        <w:rPr>
          <w:rFonts w:ascii="Times New Roman" w:hAnsi="Times New Roman" w:cs="Times New Roman"/>
          <w:sz w:val="28"/>
          <w:szCs w:val="28"/>
          <w:lang w:val="kk-KZ"/>
        </w:rPr>
        <w:t xml:space="preserve"> №</w:t>
      </w:r>
      <w:r>
        <w:rPr>
          <w:rFonts w:ascii="Times New Roman" w:hAnsi="Times New Roman" w:cs="Times New Roman"/>
          <w:sz w:val="28"/>
          <w:szCs w:val="28"/>
          <w:lang w:val="en-US"/>
        </w:rPr>
        <w:t>__  _____________2021</w:t>
      </w:r>
      <w:r w:rsidRPr="00493A57">
        <w:rPr>
          <w:rFonts w:ascii="Times New Roman" w:hAnsi="Times New Roman" w:cs="Times New Roman"/>
          <w:sz w:val="28"/>
          <w:szCs w:val="28"/>
          <w:lang w:val="kk-KZ"/>
        </w:rPr>
        <w:t>).</w:t>
      </w:r>
    </w:p>
    <w:p w:rsidR="00E44697" w:rsidRPr="00493A57" w:rsidRDefault="00E44697" w:rsidP="00E44697">
      <w:pPr>
        <w:tabs>
          <w:tab w:val="left" w:pos="0"/>
        </w:tabs>
        <w:spacing w:after="0" w:line="240" w:lineRule="auto"/>
        <w:jc w:val="both"/>
        <w:rPr>
          <w:rFonts w:ascii="Times New Roman" w:hAnsi="Times New Roman" w:cs="Times New Roman"/>
          <w:sz w:val="28"/>
          <w:szCs w:val="28"/>
          <w:lang w:val="uz-Cyrl-UZ"/>
        </w:rPr>
      </w:pPr>
      <w:r>
        <w:rPr>
          <w:rStyle w:val="shorttext"/>
          <w:sz w:val="28"/>
          <w:szCs w:val="28"/>
          <w:lang w:val="en-US"/>
        </w:rPr>
        <w:t>Text</w:t>
      </w:r>
      <w:r w:rsidRPr="00D2402D">
        <w:rPr>
          <w:rStyle w:val="shorttext"/>
          <w:sz w:val="28"/>
          <w:szCs w:val="28"/>
          <w:lang w:val="en-US"/>
        </w:rPr>
        <w:t>book</w:t>
      </w:r>
      <w:r w:rsidRPr="00493A57">
        <w:rPr>
          <w:rStyle w:val="shorttext"/>
          <w:sz w:val="28"/>
          <w:szCs w:val="28"/>
          <w:lang w:val="en-US"/>
        </w:rPr>
        <w:t xml:space="preserve"> </w:t>
      </w:r>
      <w:r>
        <w:rPr>
          <w:rFonts w:ascii="Times New Roman" w:hAnsi="Times New Roman" w:cs="Times New Roman"/>
          <w:sz w:val="28"/>
          <w:szCs w:val="28"/>
          <w:lang w:val="en-US"/>
        </w:rPr>
        <w:t>is</w:t>
      </w:r>
      <w:r w:rsidRPr="00493A57">
        <w:rPr>
          <w:rFonts w:ascii="Times New Roman" w:hAnsi="Times New Roman" w:cs="Times New Roman"/>
          <w:sz w:val="28"/>
          <w:szCs w:val="28"/>
          <w:lang w:val="en-US"/>
        </w:rPr>
        <w:t xml:space="preserve"> recommended for print by Methodical Council of</w:t>
      </w:r>
      <w:r>
        <w:rPr>
          <w:rFonts w:ascii="Times New Roman" w:hAnsi="Times New Roman" w:cs="Times New Roman"/>
          <w:sz w:val="28"/>
          <w:szCs w:val="28"/>
          <w:lang w:val="en-US"/>
        </w:rPr>
        <w:t xml:space="preserve"> </w:t>
      </w:r>
      <w:r w:rsidRPr="00493A57">
        <w:rPr>
          <w:rFonts w:ascii="Times New Roman" w:hAnsi="Times New Roman" w:cs="Times New Roman"/>
          <w:sz w:val="28"/>
          <w:szCs w:val="28"/>
          <w:lang w:val="en-US"/>
        </w:rPr>
        <w:t xml:space="preserve">M. </w:t>
      </w:r>
      <w:proofErr w:type="spellStart"/>
      <w:r w:rsidRPr="00493A57">
        <w:rPr>
          <w:rFonts w:ascii="Times New Roman" w:hAnsi="Times New Roman" w:cs="Times New Roman"/>
          <w:sz w:val="28"/>
          <w:szCs w:val="28"/>
          <w:lang w:val="en-US"/>
        </w:rPr>
        <w:t>Auezov</w:t>
      </w:r>
      <w:proofErr w:type="spellEnd"/>
      <w:r w:rsidRPr="00493A57">
        <w:rPr>
          <w:rFonts w:ascii="Times New Roman" w:hAnsi="Times New Roman" w:cs="Times New Roman"/>
          <w:sz w:val="28"/>
          <w:szCs w:val="28"/>
          <w:lang w:val="en-US"/>
        </w:rPr>
        <w:t xml:space="preserve"> South Kazakhstan University</w:t>
      </w:r>
      <w:r w:rsidRPr="00493A57">
        <w:rPr>
          <w:rFonts w:ascii="Times New Roman" w:hAnsi="Times New Roman" w:cs="Times New Roman"/>
          <w:sz w:val="28"/>
          <w:szCs w:val="28"/>
          <w:lang w:val="kk-KZ"/>
        </w:rPr>
        <w:t xml:space="preserve"> № </w:t>
      </w:r>
      <w:r w:rsidRPr="00493A57">
        <w:rPr>
          <w:rFonts w:ascii="Times New Roman" w:hAnsi="Times New Roman" w:cs="Times New Roman"/>
          <w:sz w:val="28"/>
          <w:szCs w:val="28"/>
          <w:lang w:val="en-US"/>
        </w:rPr>
        <w:t>__</w:t>
      </w:r>
      <w:r w:rsidRPr="00493A57">
        <w:rPr>
          <w:rFonts w:ascii="Times New Roman" w:hAnsi="Times New Roman" w:cs="Times New Roman"/>
          <w:sz w:val="28"/>
          <w:szCs w:val="28"/>
          <w:lang w:val="kk-KZ"/>
        </w:rPr>
        <w:t>, «</w:t>
      </w:r>
      <w:r w:rsidRPr="00493A57">
        <w:rPr>
          <w:rFonts w:ascii="Times New Roman" w:hAnsi="Times New Roman" w:cs="Times New Roman"/>
          <w:sz w:val="28"/>
          <w:szCs w:val="28"/>
          <w:lang w:val="en-US"/>
        </w:rPr>
        <w:t>____</w:t>
      </w:r>
      <w:r w:rsidRPr="00493A57">
        <w:rPr>
          <w:rFonts w:ascii="Times New Roman" w:hAnsi="Times New Roman" w:cs="Times New Roman"/>
          <w:sz w:val="28"/>
          <w:szCs w:val="28"/>
          <w:lang w:val="kk-KZ"/>
        </w:rPr>
        <w:t>»</w:t>
      </w:r>
      <w:r w:rsidRPr="00493A57">
        <w:rPr>
          <w:rFonts w:ascii="Times New Roman" w:hAnsi="Times New Roman" w:cs="Times New Roman"/>
          <w:sz w:val="28"/>
          <w:szCs w:val="28"/>
          <w:lang w:val="en-US"/>
        </w:rPr>
        <w:t xml:space="preserve"> ___________</w:t>
      </w:r>
      <w:r w:rsidRPr="00493A57">
        <w:rPr>
          <w:rFonts w:ascii="Times New Roman" w:hAnsi="Times New Roman" w:cs="Times New Roman"/>
          <w:sz w:val="28"/>
          <w:szCs w:val="28"/>
          <w:lang w:val="kk-KZ"/>
        </w:rPr>
        <w:t>20</w:t>
      </w:r>
      <w:r>
        <w:rPr>
          <w:rFonts w:ascii="Times New Roman" w:hAnsi="Times New Roman" w:cs="Times New Roman"/>
          <w:sz w:val="28"/>
          <w:szCs w:val="28"/>
          <w:lang w:val="en-US"/>
        </w:rPr>
        <w:t>21</w:t>
      </w:r>
      <w:r w:rsidRPr="00493A57">
        <w:rPr>
          <w:rFonts w:ascii="Times New Roman" w:hAnsi="Times New Roman" w:cs="Times New Roman"/>
          <w:sz w:val="28"/>
          <w:szCs w:val="28"/>
          <w:lang w:val="en-US"/>
        </w:rPr>
        <w:t>.</w:t>
      </w:r>
    </w:p>
    <w:p w:rsidR="00E44697" w:rsidRPr="00493A57" w:rsidRDefault="00E44697" w:rsidP="00E44697">
      <w:pPr>
        <w:spacing w:after="0" w:line="240" w:lineRule="auto"/>
        <w:jc w:val="both"/>
        <w:rPr>
          <w:rFonts w:ascii="Times New Roman" w:hAnsi="Times New Roman" w:cs="Times New Roman"/>
          <w:sz w:val="28"/>
          <w:szCs w:val="28"/>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4F621D" w:rsidRDefault="004F621D" w:rsidP="00D112C6">
      <w:pPr>
        <w:spacing w:line="240" w:lineRule="auto"/>
        <w:rPr>
          <w:rFonts w:ascii="Times New Roman" w:hAnsi="Times New Roman" w:cs="Times New Roman"/>
          <w:sz w:val="24"/>
          <w:szCs w:val="24"/>
          <w:lang w:val="en-US"/>
        </w:rPr>
      </w:pPr>
    </w:p>
    <w:p w:rsidR="00E44697" w:rsidRDefault="00E44697" w:rsidP="00D112C6">
      <w:pPr>
        <w:spacing w:line="240" w:lineRule="auto"/>
        <w:rPr>
          <w:rFonts w:ascii="Times New Roman" w:hAnsi="Times New Roman" w:cs="Times New Roman"/>
          <w:sz w:val="24"/>
          <w:szCs w:val="24"/>
          <w:lang w:val="en-US"/>
        </w:rPr>
      </w:pPr>
    </w:p>
    <w:p w:rsidR="00E44697" w:rsidRDefault="00E44697" w:rsidP="00D112C6">
      <w:pPr>
        <w:spacing w:line="240" w:lineRule="auto"/>
        <w:rPr>
          <w:rFonts w:ascii="Times New Roman" w:hAnsi="Times New Roman" w:cs="Times New Roman"/>
          <w:sz w:val="24"/>
          <w:szCs w:val="24"/>
          <w:lang w:val="en-US"/>
        </w:rPr>
      </w:pPr>
    </w:p>
    <w:p w:rsidR="00E44697" w:rsidRDefault="00E44697" w:rsidP="00D112C6">
      <w:pPr>
        <w:spacing w:line="240" w:lineRule="auto"/>
        <w:rPr>
          <w:rFonts w:ascii="Times New Roman" w:hAnsi="Times New Roman" w:cs="Times New Roman"/>
          <w:sz w:val="24"/>
          <w:szCs w:val="24"/>
          <w:lang w:val="en-US"/>
        </w:rPr>
      </w:pPr>
    </w:p>
    <w:p w:rsidR="00E44697" w:rsidRDefault="00E44697" w:rsidP="00D112C6">
      <w:pPr>
        <w:spacing w:line="240" w:lineRule="auto"/>
        <w:rPr>
          <w:rFonts w:ascii="Times New Roman" w:hAnsi="Times New Roman" w:cs="Times New Roman"/>
          <w:sz w:val="24"/>
          <w:szCs w:val="24"/>
          <w:lang w:val="en-US"/>
        </w:rPr>
      </w:pPr>
    </w:p>
    <w:p w:rsidR="00E44697" w:rsidRPr="00FB0C19" w:rsidRDefault="00E44697" w:rsidP="00D112C6">
      <w:pPr>
        <w:spacing w:line="240" w:lineRule="auto"/>
        <w:rPr>
          <w:rFonts w:ascii="Times New Roman" w:hAnsi="Times New Roman" w:cs="Times New Roman"/>
          <w:sz w:val="24"/>
          <w:szCs w:val="24"/>
          <w:lang w:val="en-US"/>
        </w:rPr>
      </w:pPr>
    </w:p>
    <w:p w:rsidR="00E44697" w:rsidRPr="00493A57" w:rsidRDefault="00E44697" w:rsidP="00E44697">
      <w:pPr>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proofErr w:type="spellStart"/>
      <w:r w:rsidRPr="00493A57">
        <w:rPr>
          <w:rFonts w:ascii="Times New Roman" w:hAnsi="Times New Roman" w:cs="Times New Roman"/>
          <w:sz w:val="28"/>
          <w:szCs w:val="28"/>
          <w:lang w:val="en-US"/>
        </w:rPr>
        <w:t>M.Auezov</w:t>
      </w:r>
      <w:proofErr w:type="spellEnd"/>
      <w:r w:rsidRPr="00493A57">
        <w:rPr>
          <w:rFonts w:ascii="Times New Roman" w:hAnsi="Times New Roman" w:cs="Times New Roman"/>
          <w:sz w:val="28"/>
          <w:szCs w:val="28"/>
          <w:lang w:val="en-US"/>
        </w:rPr>
        <w:t xml:space="preserve"> South</w:t>
      </w:r>
      <w:r>
        <w:rPr>
          <w:rFonts w:ascii="Times New Roman" w:hAnsi="Times New Roman" w:cs="Times New Roman"/>
          <w:sz w:val="28"/>
          <w:szCs w:val="28"/>
          <w:lang w:val="en-US"/>
        </w:rPr>
        <w:t xml:space="preserve"> Kazakhstan University, 2021. </w:t>
      </w:r>
    </w:p>
    <w:p w:rsidR="00E44697" w:rsidRDefault="00E44697" w:rsidP="00470816">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Responsible for printing:</w:t>
      </w:r>
      <w:r w:rsidRPr="001F6D2C">
        <w:rPr>
          <w:rFonts w:ascii="Times New Roman" w:hAnsi="Times New Roman" w:cs="Times New Roman"/>
          <w:sz w:val="28"/>
          <w:szCs w:val="28"/>
          <w:lang w:val="en-US"/>
        </w:rPr>
        <w:t xml:space="preserve"> </w:t>
      </w:r>
      <w:proofErr w:type="spellStart"/>
      <w:r w:rsidR="00470816">
        <w:rPr>
          <w:rFonts w:ascii="Times New Roman" w:hAnsi="Times New Roman" w:cs="Times New Roman"/>
          <w:sz w:val="28"/>
          <w:szCs w:val="28"/>
          <w:lang w:val="en-US"/>
        </w:rPr>
        <w:t>Zholdasova</w:t>
      </w:r>
      <w:proofErr w:type="spellEnd"/>
      <w:r w:rsidR="00470816">
        <w:rPr>
          <w:rFonts w:ascii="Times New Roman" w:hAnsi="Times New Roman" w:cs="Times New Roman"/>
          <w:sz w:val="28"/>
          <w:szCs w:val="28"/>
          <w:lang w:val="en-US"/>
        </w:rPr>
        <w:t xml:space="preserve"> M.A.</w:t>
      </w:r>
    </w:p>
    <w:p w:rsidR="00470816" w:rsidRDefault="00470816" w:rsidP="00470816">
      <w:pPr>
        <w:spacing w:after="0" w:line="240" w:lineRule="auto"/>
        <w:jc w:val="both"/>
        <w:rPr>
          <w:rFonts w:ascii="Times New Roman" w:hAnsi="Times New Roman" w:cs="Times New Roman"/>
          <w:sz w:val="28"/>
          <w:szCs w:val="28"/>
          <w:lang w:val="en-US"/>
        </w:rPr>
      </w:pPr>
    </w:p>
    <w:p w:rsidR="00470816" w:rsidRPr="00470816" w:rsidRDefault="00470816" w:rsidP="00470816">
      <w:pPr>
        <w:spacing w:after="0" w:line="240" w:lineRule="auto"/>
        <w:jc w:val="both"/>
        <w:rPr>
          <w:rFonts w:ascii="Times New Roman" w:hAnsi="Times New Roman" w:cs="Times New Roman"/>
          <w:sz w:val="28"/>
          <w:szCs w:val="28"/>
          <w:lang w:val="en-US"/>
        </w:rPr>
      </w:pPr>
    </w:p>
    <w:p w:rsidR="00094BF4" w:rsidRPr="00D112C6" w:rsidRDefault="00094BF4" w:rsidP="00D112C6">
      <w:pPr>
        <w:pStyle w:val="a3"/>
        <w:spacing w:after="0"/>
        <w:jc w:val="center"/>
        <w:rPr>
          <w:b/>
          <w:bCs/>
          <w:lang w:val="en-US"/>
        </w:rPr>
      </w:pPr>
      <w:r w:rsidRPr="00D112C6">
        <w:rPr>
          <w:b/>
          <w:bCs/>
          <w:lang w:val="en-US"/>
        </w:rPr>
        <w:lastRenderedPageBreak/>
        <w:t>Introduction</w:t>
      </w:r>
    </w:p>
    <w:p w:rsidR="00DE2D90" w:rsidRPr="00D112C6" w:rsidRDefault="00DE2D90"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 xml:space="preserve">The aim of </w:t>
      </w:r>
      <w:r w:rsidR="00941FD9" w:rsidRPr="00D112C6">
        <w:rPr>
          <w:rFonts w:ascii="Times New Roman" w:hAnsi="Times New Roman" w:cs="Times New Roman"/>
          <w:sz w:val="24"/>
          <w:szCs w:val="24"/>
          <w:lang w:val="en-US"/>
        </w:rPr>
        <w:t>collected role-play games for Veterinary medicine</w:t>
      </w:r>
      <w:r w:rsidRPr="00D112C6">
        <w:rPr>
          <w:rFonts w:ascii="Times New Roman" w:hAnsi="Times New Roman" w:cs="Times New Roman"/>
          <w:sz w:val="24"/>
          <w:szCs w:val="24"/>
          <w:lang w:val="en-US"/>
        </w:rPr>
        <w:t xml:space="preserve"> is to develop competence in the students in using English receptively and actively, to enable them to extract information from written and oral texts and from visual forms of presentation, and to develop students’ ability to follow continuous arguments. After completing the course, the students should have confidence and ability to go to a book or a journal, to a lecture or other oral presentation, related to agricultural specialties, and they should be equipped to find, understand and extract the information they need. </w:t>
      </w:r>
    </w:p>
    <w:p w:rsidR="00DE2D90" w:rsidRPr="00D112C6" w:rsidRDefault="00DE2D90"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 xml:space="preserve">        The </w:t>
      </w:r>
      <w:r w:rsidR="00941FD9" w:rsidRPr="00D112C6">
        <w:rPr>
          <w:rFonts w:ascii="Times New Roman" w:hAnsi="Times New Roman" w:cs="Times New Roman"/>
          <w:sz w:val="24"/>
          <w:szCs w:val="24"/>
          <w:lang w:val="en-US"/>
        </w:rPr>
        <w:t>collected role-play games for Veterinary medicine</w:t>
      </w:r>
      <w:r w:rsidRPr="00D112C6">
        <w:rPr>
          <w:rFonts w:ascii="Times New Roman" w:hAnsi="Times New Roman" w:cs="Times New Roman"/>
          <w:sz w:val="24"/>
          <w:szCs w:val="24"/>
          <w:lang w:val="en-US"/>
        </w:rPr>
        <w:t xml:space="preserve"> aims at developing students’ speaking skills activities in an English context of agricultural with emphasis on listening, speaking and warming-up. The language content mainly focuses on language items important for decoding texts and speaking skills developed as outlined below. </w:t>
      </w:r>
    </w:p>
    <w:p w:rsidR="00DE2D90" w:rsidRPr="00D112C6" w:rsidRDefault="00DE2D90"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The </w:t>
      </w:r>
      <w:r w:rsidR="00941FD9" w:rsidRPr="00D112C6">
        <w:rPr>
          <w:rFonts w:ascii="Times New Roman" w:hAnsi="Times New Roman" w:cs="Times New Roman"/>
          <w:sz w:val="24"/>
          <w:szCs w:val="24"/>
          <w:lang w:val="en-US"/>
        </w:rPr>
        <w:t>collected role-play game for Veterinary medicine is intended for the 2-n</w:t>
      </w:r>
      <w:r w:rsidRPr="00D112C6">
        <w:rPr>
          <w:rFonts w:ascii="Times New Roman" w:hAnsi="Times New Roman" w:cs="Times New Roman"/>
          <w:sz w:val="24"/>
          <w:szCs w:val="24"/>
          <w:lang w:val="en-US"/>
        </w:rPr>
        <w:t xml:space="preserve">d course students of agricultural faculties studying English language, and also for master degree candidates of agricultural specialties.  </w:t>
      </w:r>
    </w:p>
    <w:p w:rsidR="00DE2D90" w:rsidRPr="00D112C6" w:rsidRDefault="00DE2D90"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To reach the aim the authors included a number of conversational exercises discussions and texts for translati</w:t>
      </w:r>
      <w:r w:rsidR="00C46A13" w:rsidRPr="00D112C6">
        <w:rPr>
          <w:rFonts w:ascii="Times New Roman" w:hAnsi="Times New Roman" w:cs="Times New Roman"/>
          <w:sz w:val="24"/>
          <w:szCs w:val="24"/>
          <w:lang w:val="en-US"/>
        </w:rPr>
        <w:t xml:space="preserve">on. This </w:t>
      </w:r>
      <w:r w:rsidR="00941FD9" w:rsidRPr="00D112C6">
        <w:rPr>
          <w:rFonts w:ascii="Times New Roman" w:hAnsi="Times New Roman" w:cs="Times New Roman"/>
          <w:sz w:val="24"/>
          <w:szCs w:val="24"/>
          <w:lang w:val="en-US"/>
        </w:rPr>
        <w:t>collected role-play game for Veterinary medicine</w:t>
      </w:r>
      <w:r w:rsidRPr="00D112C6">
        <w:rPr>
          <w:rFonts w:ascii="Times New Roman" w:hAnsi="Times New Roman" w:cs="Times New Roman"/>
          <w:sz w:val="24"/>
          <w:szCs w:val="24"/>
          <w:lang w:val="en-US"/>
        </w:rPr>
        <w:t>includes also a considerable amount or puzzles and games.</w:t>
      </w:r>
    </w:p>
    <w:p w:rsidR="00DE2D90" w:rsidRPr="00D112C6" w:rsidRDefault="00DE2D90"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This </w:t>
      </w:r>
      <w:r w:rsidR="00941FD9" w:rsidRPr="00D112C6">
        <w:rPr>
          <w:rFonts w:ascii="Times New Roman" w:hAnsi="Times New Roman" w:cs="Times New Roman"/>
          <w:sz w:val="24"/>
          <w:szCs w:val="24"/>
          <w:lang w:val="en-US"/>
        </w:rPr>
        <w:t>collected role-play games for Veterinary medicine</w:t>
      </w:r>
      <w:r w:rsidRPr="00D112C6">
        <w:rPr>
          <w:rFonts w:ascii="Times New Roman" w:hAnsi="Times New Roman" w:cs="Times New Roman"/>
          <w:sz w:val="24"/>
          <w:szCs w:val="24"/>
          <w:lang w:val="en-US"/>
        </w:rPr>
        <w:t xml:space="preserve"> may be useful for all students and teachers, post graduates and for students of master degrees.</w:t>
      </w:r>
    </w:p>
    <w:p w:rsidR="003111B0" w:rsidRPr="00D112C6" w:rsidRDefault="003111B0"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A13102" w:rsidRPr="00AB28CD" w:rsidRDefault="00A13102" w:rsidP="00D112C6">
      <w:pPr>
        <w:spacing w:line="240" w:lineRule="auto"/>
        <w:rPr>
          <w:rFonts w:ascii="Times New Roman" w:hAnsi="Times New Roman" w:cs="Times New Roman"/>
          <w:sz w:val="24"/>
          <w:szCs w:val="24"/>
          <w:lang w:val="en-US"/>
        </w:rPr>
      </w:pPr>
    </w:p>
    <w:p w:rsidR="00D112C6" w:rsidRPr="00AB28CD"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084F2E" w:rsidRDefault="00084F2E" w:rsidP="00D112C6">
      <w:pPr>
        <w:spacing w:after="0" w:line="240" w:lineRule="auto"/>
        <w:jc w:val="both"/>
        <w:rPr>
          <w:rFonts w:ascii="Times New Roman" w:hAnsi="Times New Roman" w:cs="Times New Roman"/>
          <w:sz w:val="24"/>
          <w:szCs w:val="24"/>
          <w:lang w:val="en-US"/>
        </w:rPr>
      </w:pPr>
    </w:p>
    <w:p w:rsidR="00D72D3E" w:rsidRPr="00D112C6" w:rsidRDefault="006E4803" w:rsidP="00D112C6">
      <w:pPr>
        <w:spacing w:after="0" w:line="240" w:lineRule="auto"/>
        <w:jc w:val="both"/>
        <w:rPr>
          <w:rFonts w:ascii="Times New Roman" w:hAnsi="Times New Roman" w:cs="Times New Roman"/>
          <w:b/>
          <w:sz w:val="24"/>
          <w:szCs w:val="24"/>
          <w:lang w:val="en-US"/>
        </w:rPr>
      </w:pPr>
      <w:r w:rsidRPr="00D112C6">
        <w:rPr>
          <w:rFonts w:ascii="Times New Roman" w:hAnsi="Times New Roman" w:cs="Times New Roman"/>
          <w:b/>
          <w:sz w:val="24"/>
          <w:szCs w:val="24"/>
          <w:lang w:val="en-US"/>
        </w:rPr>
        <w:lastRenderedPageBreak/>
        <w:t>Lesson 1</w:t>
      </w:r>
    </w:p>
    <w:p w:rsidR="00D72D3E" w:rsidRDefault="00941FD9" w:rsidP="00D112C6">
      <w:pPr>
        <w:tabs>
          <w:tab w:val="right" w:pos="9638"/>
        </w:tabs>
        <w:spacing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The theme: “Veterinary science</w:t>
      </w:r>
      <w:r w:rsidR="00D72D3E" w:rsidRPr="00D112C6">
        <w:rPr>
          <w:rFonts w:ascii="Times New Roman" w:hAnsi="Times New Roman" w:cs="Times New Roman"/>
          <w:b/>
          <w:sz w:val="24"/>
          <w:szCs w:val="24"/>
          <w:lang w:val="en-US"/>
        </w:rPr>
        <w:t>”</w:t>
      </w:r>
    </w:p>
    <w:p w:rsidR="00941FD9" w:rsidRPr="00D112C6" w:rsidRDefault="00D112C6" w:rsidP="00D112C6">
      <w:pPr>
        <w:tabs>
          <w:tab w:val="right" w:pos="9638"/>
        </w:tabs>
        <w:spacing w:line="240" w:lineRule="auto"/>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3124200" cy="2619375"/>
            <wp:effectExtent l="0" t="0" r="0" b="0"/>
            <wp:docPr id="37" name="Рисунок 37" descr="C:\Users\ucer\Desktop\Новая папка (2)\Новая папка (2)\Presentation\depositphotos_13295130-farm-animals-with-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cer\Desktop\Новая папка (2)\Новая папка (2)\Presentation\depositphotos_13295130-farm-animals-with-background.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4200" cy="2619375"/>
                    </a:xfrm>
                    <a:prstGeom prst="rect">
                      <a:avLst/>
                    </a:prstGeom>
                    <a:noFill/>
                    <a:ln>
                      <a:noFill/>
                    </a:ln>
                  </pic:spPr>
                </pic:pic>
              </a:graphicData>
            </a:graphic>
          </wp:inline>
        </w:drawing>
      </w:r>
    </w:p>
    <w:p w:rsidR="00941FD9" w:rsidRPr="00D112C6" w:rsidRDefault="00941FD9"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Veterinary Science is also called veterinary medicine and includes the prevention, diagnosis, and treatment of the diseases of domestic animals and he management of other animal disorders. The field also deals with those diseases that are inter-communicable between animals and humans.</w:t>
      </w:r>
    </w:p>
    <w:p w:rsidR="00941FD9" w:rsidRPr="00D112C6" w:rsidRDefault="00941FD9"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Persons who serve as doctors to animals have existed since early times, and veterinary practice was already established as a specialty as early as 2000 </w:t>
      </w:r>
      <w:proofErr w:type="spellStart"/>
      <w:proofErr w:type="gramStart"/>
      <w:r w:rsidRPr="00D112C6">
        <w:rPr>
          <w:rFonts w:ascii="Times New Roman" w:hAnsi="Times New Roman" w:cs="Times New Roman"/>
          <w:sz w:val="24"/>
          <w:szCs w:val="24"/>
          <w:lang w:val="en-US"/>
        </w:rPr>
        <w:t>Bc</w:t>
      </w:r>
      <w:proofErr w:type="spellEnd"/>
      <w:proofErr w:type="gramEnd"/>
      <w:r w:rsidRPr="00D112C6">
        <w:rPr>
          <w:rFonts w:ascii="Times New Roman" w:hAnsi="Times New Roman" w:cs="Times New Roman"/>
          <w:sz w:val="24"/>
          <w:szCs w:val="24"/>
          <w:lang w:val="en-US"/>
        </w:rPr>
        <w:t xml:space="preserve"> in Babylonia and Egypt and the ancient Greeks had “horse-doctors”. The first veterinary schools in Europe were established in the mid-18</w:t>
      </w:r>
      <w:r w:rsidRPr="00D112C6">
        <w:rPr>
          <w:rFonts w:ascii="Times New Roman" w:hAnsi="Times New Roman" w:cs="Times New Roman"/>
          <w:sz w:val="24"/>
          <w:szCs w:val="24"/>
          <w:vertAlign w:val="superscript"/>
          <w:lang w:val="en-US"/>
        </w:rPr>
        <w:t>th</w:t>
      </w:r>
      <w:r w:rsidRPr="00D112C6">
        <w:rPr>
          <w:rFonts w:ascii="Times New Roman" w:hAnsi="Times New Roman" w:cs="Times New Roman"/>
          <w:sz w:val="24"/>
          <w:szCs w:val="24"/>
          <w:lang w:val="en-US"/>
        </w:rPr>
        <w:t xml:space="preserve"> century and since that time veterinary science has rapidly developed alongside with modern medicine. </w:t>
      </w:r>
    </w:p>
    <w:p w:rsidR="00941FD9" w:rsidRPr="00D112C6" w:rsidRDefault="00941FD9" w:rsidP="00D112C6">
      <w:pPr>
        <w:spacing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Animal health is to ensure the efficient production of wholesome animal products. Farm animals are susceptible to various infectious diseases and may suffer from viruses and harmful bacteria, so animals should be examined by veterinary surgeon regularly in order to notice disease symptoms in time and take the necessary preventive and control measures.</w:t>
      </w:r>
    </w:p>
    <w:p w:rsidR="00941FD9" w:rsidRPr="00D112C6" w:rsidRDefault="00941FD9" w:rsidP="00D112C6">
      <w:pPr>
        <w:widowControl w:val="0"/>
        <w:shd w:val="clear" w:color="auto" w:fill="FFFFFF"/>
        <w:tabs>
          <w:tab w:val="left" w:pos="307"/>
        </w:tabs>
        <w:autoSpaceDE w:val="0"/>
        <w:autoSpaceDN w:val="0"/>
        <w:adjustRightInd w:val="0"/>
        <w:spacing w:after="0" w:line="240" w:lineRule="auto"/>
        <w:jc w:val="both"/>
        <w:rPr>
          <w:rFonts w:ascii="Times New Roman" w:hAnsi="Times New Roman" w:cs="Times New Roman"/>
          <w:b/>
          <w:color w:val="000000"/>
          <w:spacing w:val="-6"/>
          <w:sz w:val="24"/>
          <w:szCs w:val="24"/>
          <w:lang w:val="en-US"/>
        </w:rPr>
      </w:pPr>
      <w:r w:rsidRPr="00D112C6">
        <w:rPr>
          <w:rFonts w:ascii="Times New Roman" w:hAnsi="Times New Roman" w:cs="Times New Roman"/>
          <w:b/>
          <w:color w:val="000000"/>
          <w:spacing w:val="-6"/>
          <w:sz w:val="24"/>
          <w:szCs w:val="24"/>
          <w:lang w:val="en-US"/>
        </w:rPr>
        <w:t xml:space="preserve">I. Writing. </w:t>
      </w:r>
    </w:p>
    <w:p w:rsidR="00941FD9" w:rsidRPr="00D112C6" w:rsidRDefault="00941FD9" w:rsidP="0046263C">
      <w:pPr>
        <w:widowControl w:val="0"/>
        <w:numPr>
          <w:ilvl w:val="0"/>
          <w:numId w:val="2"/>
        </w:numPr>
        <w:shd w:val="clear" w:color="auto" w:fill="FFFFFF"/>
        <w:tabs>
          <w:tab w:val="left" w:pos="307"/>
        </w:tabs>
        <w:autoSpaceDE w:val="0"/>
        <w:autoSpaceDN w:val="0"/>
        <w:adjustRightInd w:val="0"/>
        <w:spacing w:after="0" w:line="240" w:lineRule="auto"/>
        <w:jc w:val="both"/>
        <w:rPr>
          <w:rFonts w:ascii="Times New Roman" w:hAnsi="Times New Roman" w:cs="Times New Roman"/>
          <w:color w:val="000000"/>
          <w:spacing w:val="-6"/>
          <w:sz w:val="24"/>
          <w:szCs w:val="24"/>
          <w:lang w:val="en-US"/>
        </w:rPr>
      </w:pPr>
      <w:r w:rsidRPr="00D112C6">
        <w:rPr>
          <w:rFonts w:ascii="Times New Roman" w:hAnsi="Times New Roman" w:cs="Times New Roman"/>
          <w:b/>
          <w:color w:val="000000"/>
          <w:spacing w:val="-6"/>
          <w:sz w:val="24"/>
          <w:szCs w:val="24"/>
          <w:lang w:val="en-US"/>
        </w:rPr>
        <w:t>Label the parts of the animals:</w:t>
      </w:r>
    </w:p>
    <w:p w:rsidR="00941FD9" w:rsidRPr="00D112C6" w:rsidRDefault="00941FD9" w:rsidP="00D112C6">
      <w:pPr>
        <w:widowControl w:val="0"/>
        <w:shd w:val="clear" w:color="auto" w:fill="FFFFFF"/>
        <w:tabs>
          <w:tab w:val="left" w:pos="307"/>
        </w:tabs>
        <w:autoSpaceDE w:val="0"/>
        <w:autoSpaceDN w:val="0"/>
        <w:adjustRightInd w:val="0"/>
        <w:spacing w:after="0" w:line="240" w:lineRule="auto"/>
        <w:ind w:left="360"/>
        <w:jc w:val="both"/>
        <w:rPr>
          <w:rFonts w:ascii="Times New Roman" w:hAnsi="Times New Roman" w:cs="Times New Roman"/>
          <w:color w:val="000000"/>
          <w:spacing w:val="-6"/>
          <w:sz w:val="24"/>
          <w:szCs w:val="24"/>
          <w:lang w:val="en-US"/>
        </w:rPr>
      </w:pPr>
      <w:proofErr w:type="gramStart"/>
      <w:r w:rsidRPr="00D112C6">
        <w:rPr>
          <w:rFonts w:ascii="Times New Roman" w:hAnsi="Times New Roman" w:cs="Times New Roman"/>
          <w:color w:val="000000"/>
          <w:spacing w:val="-6"/>
          <w:sz w:val="24"/>
          <w:szCs w:val="24"/>
          <w:lang w:val="en-US"/>
        </w:rPr>
        <w:t>Head, eye, hand, leg, arm, ear, tail, foot, teeth, claws, beak, wing, neck, trunk, tusk, paw, whiskers.</w:t>
      </w:r>
      <w:proofErr w:type="gramEnd"/>
    </w:p>
    <w:p w:rsidR="00941FD9" w:rsidRPr="00D112C6" w:rsidRDefault="00941FD9" w:rsidP="00D112C6">
      <w:pPr>
        <w:widowControl w:val="0"/>
        <w:shd w:val="clear" w:color="auto" w:fill="FFFFFF"/>
        <w:tabs>
          <w:tab w:val="left" w:pos="307"/>
        </w:tabs>
        <w:autoSpaceDE w:val="0"/>
        <w:autoSpaceDN w:val="0"/>
        <w:adjustRightInd w:val="0"/>
        <w:spacing w:after="0" w:line="240" w:lineRule="auto"/>
        <w:ind w:left="720"/>
        <w:jc w:val="both"/>
        <w:rPr>
          <w:rFonts w:ascii="Times New Roman" w:hAnsi="Times New Roman" w:cs="Times New Roman"/>
          <w:color w:val="000000"/>
          <w:spacing w:val="-6"/>
          <w:sz w:val="24"/>
          <w:szCs w:val="24"/>
          <w:lang w:val="en-US"/>
        </w:rPr>
      </w:pPr>
      <w:r w:rsidRPr="00D112C6">
        <w:rPr>
          <w:rFonts w:ascii="Times New Roman" w:hAnsi="Times New Roman" w:cs="Times New Roman"/>
          <w:i/>
          <w:color w:val="000000"/>
          <w:spacing w:val="-6"/>
          <w:sz w:val="24"/>
          <w:szCs w:val="24"/>
          <w:lang w:val="en-US"/>
        </w:rPr>
        <w:t xml:space="preserve">Example: </w:t>
      </w:r>
      <w:r w:rsidRPr="00D112C6">
        <w:rPr>
          <w:rFonts w:ascii="Times New Roman" w:hAnsi="Times New Roman" w:cs="Times New Roman"/>
          <w:color w:val="000000"/>
          <w:spacing w:val="-6"/>
          <w:sz w:val="24"/>
          <w:szCs w:val="24"/>
          <w:lang w:val="en-US"/>
        </w:rPr>
        <w:t>1 – trunk</w:t>
      </w:r>
    </w:p>
    <w:p w:rsidR="00941FD9" w:rsidRPr="00D112C6" w:rsidRDefault="00941FD9" w:rsidP="00D112C6">
      <w:pPr>
        <w:shd w:val="clear" w:color="auto" w:fill="FFFFFF"/>
        <w:spacing w:after="0" w:line="240" w:lineRule="auto"/>
        <w:ind w:left="4253"/>
        <w:jc w:val="both"/>
        <w:rPr>
          <w:rFonts w:ascii="Times New Roman" w:hAnsi="Times New Roman" w:cs="Times New Roman"/>
          <w:sz w:val="24"/>
          <w:szCs w:val="24"/>
          <w:lang w:val="en-US"/>
        </w:rPr>
      </w:pPr>
    </w:p>
    <w:p w:rsidR="00941FD9" w:rsidRPr="00D112C6" w:rsidRDefault="00941FD9" w:rsidP="00D112C6">
      <w:pPr>
        <w:spacing w:after="0" w:line="240" w:lineRule="auto"/>
        <w:ind w:right="86"/>
        <w:jc w:val="both"/>
        <w:rPr>
          <w:rFonts w:ascii="Times New Roman" w:hAnsi="Times New Roman" w:cs="Times New Roman"/>
          <w:sz w:val="24"/>
          <w:szCs w:val="24"/>
          <w:lang w:val="en-US"/>
        </w:rPr>
      </w:pPr>
      <w:r w:rsidRPr="00D112C6">
        <w:rPr>
          <w:rFonts w:ascii="Times New Roman" w:hAnsi="Times New Roman" w:cs="Times New Roman"/>
          <w:noProof/>
          <w:sz w:val="24"/>
          <w:szCs w:val="24"/>
        </w:rPr>
        <w:drawing>
          <wp:inline distT="0" distB="0" distL="0" distR="0">
            <wp:extent cx="4714875" cy="238125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srcRect/>
                    <a:stretch>
                      <a:fillRect/>
                    </a:stretch>
                  </pic:blipFill>
                  <pic:spPr bwMode="auto">
                    <a:xfrm>
                      <a:off x="0" y="0"/>
                      <a:ext cx="4714875" cy="2381250"/>
                    </a:xfrm>
                    <a:prstGeom prst="rect">
                      <a:avLst/>
                    </a:prstGeom>
                    <a:noFill/>
                    <a:ln w="9525">
                      <a:noFill/>
                      <a:miter lim="800000"/>
                      <a:headEnd/>
                      <a:tailEnd/>
                    </a:ln>
                  </pic:spPr>
                </pic:pic>
              </a:graphicData>
            </a:graphic>
          </wp:inline>
        </w:drawing>
      </w:r>
    </w:p>
    <w:p w:rsidR="00941FD9" w:rsidRPr="00D112C6" w:rsidRDefault="00941FD9" w:rsidP="0046263C">
      <w:pPr>
        <w:numPr>
          <w:ilvl w:val="0"/>
          <w:numId w:val="2"/>
        </w:numPr>
        <w:shd w:val="clear" w:color="auto" w:fill="FFFFFF"/>
        <w:spacing w:before="173" w:after="0" w:line="240" w:lineRule="auto"/>
        <w:jc w:val="both"/>
        <w:rPr>
          <w:rFonts w:ascii="Times New Roman" w:hAnsi="Times New Roman" w:cs="Times New Roman"/>
          <w:sz w:val="24"/>
          <w:szCs w:val="24"/>
          <w:lang w:val="en-US"/>
        </w:rPr>
      </w:pPr>
      <w:r w:rsidRPr="00D112C6">
        <w:rPr>
          <w:rFonts w:ascii="Times New Roman" w:hAnsi="Times New Roman" w:cs="Times New Roman"/>
          <w:b/>
          <w:bCs/>
          <w:color w:val="000000"/>
          <w:spacing w:val="4"/>
          <w:sz w:val="24"/>
          <w:szCs w:val="24"/>
          <w:lang w:val="en-US"/>
        </w:rPr>
        <w:lastRenderedPageBreak/>
        <w:t xml:space="preserve">Match A with </w:t>
      </w:r>
      <w:r w:rsidRPr="00D112C6">
        <w:rPr>
          <w:rFonts w:ascii="Times New Roman" w:hAnsi="Times New Roman" w:cs="Times New Roman"/>
          <w:b/>
          <w:bCs/>
          <w:color w:val="000000"/>
          <w:spacing w:val="4"/>
          <w:sz w:val="24"/>
          <w:szCs w:val="24"/>
        </w:rPr>
        <w:t>В</w:t>
      </w:r>
      <w:r w:rsidRPr="00D112C6">
        <w:rPr>
          <w:rFonts w:ascii="Times New Roman" w:hAnsi="Times New Roman" w:cs="Times New Roman"/>
          <w:b/>
          <w:bCs/>
          <w:color w:val="000000"/>
          <w:spacing w:val="4"/>
          <w:sz w:val="24"/>
          <w:szCs w:val="24"/>
          <w:lang w:val="en-US"/>
        </w:rPr>
        <w:t xml:space="preserve"> to complete the pair.</w:t>
      </w:r>
    </w:p>
    <w:p w:rsidR="00941FD9" w:rsidRPr="00D112C6" w:rsidRDefault="00941FD9" w:rsidP="00D112C6">
      <w:pPr>
        <w:shd w:val="clear" w:color="auto" w:fill="FFFFFF"/>
        <w:spacing w:after="0" w:line="240" w:lineRule="auto"/>
        <w:ind w:left="346"/>
        <w:jc w:val="both"/>
        <w:rPr>
          <w:rFonts w:ascii="Times New Roman" w:hAnsi="Times New Roman" w:cs="Times New Roman"/>
          <w:color w:val="000000"/>
          <w:spacing w:val="12"/>
          <w:sz w:val="24"/>
          <w:szCs w:val="24"/>
          <w:lang w:val="en-US"/>
        </w:rPr>
      </w:pPr>
      <w:r w:rsidRPr="00D112C6">
        <w:rPr>
          <w:rFonts w:ascii="Times New Roman" w:hAnsi="Times New Roman" w:cs="Times New Roman"/>
          <w:i/>
          <w:iCs/>
          <w:color w:val="000000"/>
          <w:spacing w:val="12"/>
          <w:sz w:val="24"/>
          <w:szCs w:val="24"/>
          <w:lang w:val="en-US"/>
        </w:rPr>
        <w:t xml:space="preserve">Example: </w:t>
      </w:r>
      <w:r w:rsidRPr="00D112C6">
        <w:rPr>
          <w:rFonts w:ascii="Times New Roman" w:hAnsi="Times New Roman" w:cs="Times New Roman"/>
          <w:color w:val="000000"/>
          <w:spacing w:val="12"/>
          <w:sz w:val="24"/>
          <w:szCs w:val="24"/>
          <w:lang w:val="en-US"/>
        </w:rPr>
        <w:t>tom-cat — pussy-cat</w:t>
      </w:r>
    </w:p>
    <w:p w:rsidR="00941FD9" w:rsidRPr="00D112C6" w:rsidRDefault="00941FD9" w:rsidP="00D112C6">
      <w:pPr>
        <w:shd w:val="clear" w:color="auto" w:fill="FFFFFF"/>
        <w:spacing w:before="38" w:after="0" w:line="240" w:lineRule="auto"/>
        <w:ind w:left="1190" w:hanging="1190"/>
        <w:jc w:val="both"/>
        <w:rPr>
          <w:rFonts w:ascii="Times New Roman" w:hAnsi="Times New Roman" w:cs="Times New Roman"/>
          <w:b/>
          <w:sz w:val="24"/>
          <w:szCs w:val="24"/>
          <w:lang w:val="en-US"/>
        </w:rPr>
      </w:pPr>
      <w:r w:rsidRPr="00D112C6">
        <w:rPr>
          <w:rFonts w:ascii="Times New Roman" w:hAnsi="Times New Roman" w:cs="Times New Roman"/>
          <w:b/>
          <w:color w:val="000000"/>
          <w:sz w:val="24"/>
          <w:szCs w:val="24"/>
          <w:lang w:val="en-US"/>
        </w:rPr>
        <w:t xml:space="preserve">A                                                   B                       </w:t>
      </w:r>
    </w:p>
    <w:p w:rsidR="00941FD9" w:rsidRPr="00D112C6" w:rsidRDefault="00941FD9" w:rsidP="00D112C6">
      <w:pPr>
        <w:shd w:val="clear" w:color="auto" w:fill="FFFFFF"/>
        <w:spacing w:after="0" w:line="240" w:lineRule="auto"/>
        <w:ind w:left="1210" w:hanging="1190"/>
        <w:jc w:val="both"/>
        <w:rPr>
          <w:rFonts w:ascii="Times New Roman" w:hAnsi="Times New Roman" w:cs="Times New Roman"/>
          <w:sz w:val="24"/>
          <w:szCs w:val="24"/>
          <w:lang w:val="en-US"/>
        </w:rPr>
      </w:pPr>
      <w:r w:rsidRPr="00D112C6">
        <w:rPr>
          <w:rFonts w:ascii="Times New Roman" w:hAnsi="Times New Roman" w:cs="Times New Roman"/>
          <w:color w:val="000000"/>
          <w:spacing w:val="4"/>
          <w:sz w:val="24"/>
          <w:szCs w:val="24"/>
          <w:lang w:val="en-US"/>
        </w:rPr>
        <w:t xml:space="preserve">Deer                                          duck                        </w:t>
      </w:r>
    </w:p>
    <w:p w:rsidR="00941FD9" w:rsidRPr="00D112C6" w:rsidRDefault="00941FD9" w:rsidP="00D112C6">
      <w:pPr>
        <w:shd w:val="clear" w:color="auto" w:fill="FFFFFF"/>
        <w:spacing w:after="0" w:line="240" w:lineRule="auto"/>
        <w:ind w:left="1210"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13"/>
          <w:sz w:val="24"/>
          <w:szCs w:val="24"/>
          <w:lang w:val="en-US"/>
        </w:rPr>
        <w:t>drake</w:t>
      </w:r>
      <w:proofErr w:type="gramEnd"/>
      <w:r w:rsidRPr="00D112C6">
        <w:rPr>
          <w:rFonts w:ascii="Times New Roman" w:hAnsi="Times New Roman" w:cs="Times New Roman"/>
          <w:color w:val="000000"/>
          <w:spacing w:val="13"/>
          <w:sz w:val="24"/>
          <w:szCs w:val="24"/>
          <w:lang w:val="en-US"/>
        </w:rPr>
        <w:t xml:space="preserve">.                                  </w:t>
      </w:r>
      <w:proofErr w:type="gramStart"/>
      <w:r w:rsidRPr="00D112C6">
        <w:rPr>
          <w:rFonts w:ascii="Times New Roman" w:hAnsi="Times New Roman" w:cs="Times New Roman"/>
          <w:color w:val="000000"/>
          <w:spacing w:val="13"/>
          <w:sz w:val="24"/>
          <w:szCs w:val="24"/>
          <w:lang w:val="en-US"/>
        </w:rPr>
        <w:t>cow</w:t>
      </w:r>
      <w:proofErr w:type="gramEnd"/>
    </w:p>
    <w:p w:rsidR="00941FD9" w:rsidRPr="00D112C6" w:rsidRDefault="00941FD9" w:rsidP="00D112C6">
      <w:pPr>
        <w:shd w:val="clear" w:color="auto" w:fill="FFFFFF"/>
        <w:spacing w:after="0" w:line="240" w:lineRule="auto"/>
        <w:ind w:left="1210"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3"/>
          <w:sz w:val="24"/>
          <w:szCs w:val="24"/>
          <w:lang w:val="en-US"/>
        </w:rPr>
        <w:t>cock</w:t>
      </w:r>
      <w:proofErr w:type="gramEnd"/>
      <w:r w:rsidRPr="00D112C6">
        <w:rPr>
          <w:rFonts w:ascii="Times New Roman" w:hAnsi="Times New Roman" w:cs="Times New Roman"/>
          <w:color w:val="000000"/>
          <w:spacing w:val="-3"/>
          <w:sz w:val="24"/>
          <w:szCs w:val="24"/>
          <w:lang w:val="en-US"/>
        </w:rPr>
        <w:t xml:space="preserve">                                                hen  </w:t>
      </w:r>
    </w:p>
    <w:p w:rsidR="00941FD9" w:rsidRPr="00D112C6" w:rsidRDefault="00941FD9" w:rsidP="00D112C6">
      <w:pPr>
        <w:shd w:val="clear" w:color="auto" w:fill="FFFFFF"/>
        <w:spacing w:after="0" w:line="240" w:lineRule="auto"/>
        <w:ind w:left="1219" w:hanging="1190"/>
        <w:jc w:val="both"/>
        <w:rPr>
          <w:rFonts w:ascii="Times New Roman" w:hAnsi="Times New Roman" w:cs="Times New Roman"/>
          <w:sz w:val="24"/>
          <w:szCs w:val="24"/>
          <w:lang w:val="en-US"/>
        </w:rPr>
      </w:pPr>
      <w:proofErr w:type="gramStart"/>
      <w:r w:rsidRPr="00D112C6">
        <w:rPr>
          <w:rFonts w:ascii="Times New Roman" w:hAnsi="Times New Roman" w:cs="Times New Roman"/>
          <w:bCs/>
          <w:color w:val="000000"/>
          <w:spacing w:val="-5"/>
          <w:sz w:val="24"/>
          <w:szCs w:val="24"/>
          <w:lang w:val="en-US"/>
        </w:rPr>
        <w:t>bull</w:t>
      </w:r>
      <w:proofErr w:type="gramEnd"/>
      <w:r w:rsidRPr="00D112C6">
        <w:rPr>
          <w:rFonts w:ascii="Times New Roman" w:hAnsi="Times New Roman" w:cs="Times New Roman"/>
          <w:bCs/>
          <w:color w:val="000000"/>
          <w:spacing w:val="-5"/>
          <w:sz w:val="24"/>
          <w:szCs w:val="24"/>
          <w:lang w:val="en-US"/>
        </w:rPr>
        <w:t xml:space="preserve">                                                   mare </w:t>
      </w:r>
    </w:p>
    <w:p w:rsidR="00941FD9" w:rsidRPr="00D112C6" w:rsidRDefault="00941FD9" w:rsidP="00D112C6">
      <w:pPr>
        <w:shd w:val="clear" w:color="auto" w:fill="FFFFFF"/>
        <w:spacing w:after="0" w:line="240" w:lineRule="auto"/>
        <w:ind w:left="1219"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4"/>
          <w:sz w:val="24"/>
          <w:szCs w:val="24"/>
          <w:lang w:val="en-US"/>
        </w:rPr>
        <w:t>stallion</w:t>
      </w:r>
      <w:proofErr w:type="gramEnd"/>
      <w:r w:rsidRPr="00D112C6">
        <w:rPr>
          <w:rFonts w:ascii="Times New Roman" w:hAnsi="Times New Roman" w:cs="Times New Roman"/>
          <w:color w:val="000000"/>
          <w:spacing w:val="4"/>
          <w:sz w:val="24"/>
          <w:szCs w:val="24"/>
          <w:lang w:val="en-US"/>
        </w:rPr>
        <w:t xml:space="preserve">                                      sow</w:t>
      </w:r>
    </w:p>
    <w:p w:rsidR="00941FD9" w:rsidRPr="00D112C6" w:rsidRDefault="00941FD9" w:rsidP="00D112C6">
      <w:pPr>
        <w:shd w:val="clear" w:color="auto" w:fill="FFFFFF"/>
        <w:spacing w:before="10" w:after="0" w:line="240" w:lineRule="auto"/>
        <w:ind w:left="1229"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4"/>
          <w:sz w:val="24"/>
          <w:szCs w:val="24"/>
          <w:lang w:val="en-US"/>
        </w:rPr>
        <w:t>ram</w:t>
      </w:r>
      <w:proofErr w:type="gramEnd"/>
      <w:r w:rsidRPr="00D112C6">
        <w:rPr>
          <w:rFonts w:ascii="Times New Roman" w:hAnsi="Times New Roman" w:cs="Times New Roman"/>
          <w:color w:val="000000"/>
          <w:spacing w:val="4"/>
          <w:sz w:val="24"/>
          <w:szCs w:val="24"/>
          <w:lang w:val="en-US"/>
        </w:rPr>
        <w:t xml:space="preserve">                                           ewe   </w:t>
      </w:r>
    </w:p>
    <w:p w:rsidR="00941FD9" w:rsidRPr="00D112C6" w:rsidRDefault="00941FD9" w:rsidP="00D112C6">
      <w:pPr>
        <w:shd w:val="clear" w:color="auto" w:fill="FFFFFF"/>
        <w:spacing w:after="0" w:line="240" w:lineRule="auto"/>
        <w:ind w:left="1229"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2"/>
          <w:sz w:val="24"/>
          <w:szCs w:val="24"/>
          <w:lang w:val="en-US"/>
        </w:rPr>
        <w:t>hog</w:t>
      </w:r>
      <w:proofErr w:type="gramEnd"/>
      <w:r w:rsidRPr="00D112C6">
        <w:rPr>
          <w:rFonts w:ascii="Times New Roman" w:hAnsi="Times New Roman" w:cs="Times New Roman"/>
          <w:color w:val="000000"/>
          <w:spacing w:val="2"/>
          <w:sz w:val="24"/>
          <w:szCs w:val="24"/>
          <w:lang w:val="en-US"/>
        </w:rPr>
        <w:t xml:space="preserve">                                             doe</w:t>
      </w:r>
    </w:p>
    <w:p w:rsidR="00941FD9" w:rsidRPr="00D112C6" w:rsidRDefault="00941FD9" w:rsidP="00D112C6">
      <w:pPr>
        <w:shd w:val="clear" w:color="auto" w:fill="FFFFFF"/>
        <w:spacing w:after="0" w:line="240" w:lineRule="auto"/>
        <w:ind w:left="2467"/>
        <w:jc w:val="both"/>
        <w:rPr>
          <w:rFonts w:ascii="Times New Roman" w:hAnsi="Times New Roman" w:cs="Times New Roman"/>
          <w:sz w:val="24"/>
          <w:szCs w:val="24"/>
          <w:lang w:val="en-US"/>
        </w:rPr>
      </w:pPr>
    </w:p>
    <w:p w:rsidR="00941FD9" w:rsidRPr="00D112C6" w:rsidRDefault="00941FD9" w:rsidP="0046263C">
      <w:pPr>
        <w:numPr>
          <w:ilvl w:val="1"/>
          <w:numId w:val="5"/>
        </w:numPr>
        <w:shd w:val="clear" w:color="auto" w:fill="FFFFFF"/>
        <w:tabs>
          <w:tab w:val="clear" w:pos="1800"/>
          <w:tab w:val="num" w:pos="720"/>
        </w:tabs>
        <w:spacing w:after="0" w:line="240" w:lineRule="auto"/>
        <w:ind w:hanging="1440"/>
        <w:jc w:val="both"/>
        <w:rPr>
          <w:rFonts w:ascii="Times New Roman" w:hAnsi="Times New Roman" w:cs="Times New Roman"/>
          <w:b/>
          <w:bCs/>
          <w:color w:val="000000"/>
          <w:spacing w:val="3"/>
          <w:sz w:val="24"/>
          <w:szCs w:val="24"/>
          <w:lang w:val="en-US"/>
        </w:rPr>
      </w:pPr>
      <w:r w:rsidRPr="00D112C6">
        <w:rPr>
          <w:rFonts w:ascii="Times New Roman" w:hAnsi="Times New Roman" w:cs="Times New Roman"/>
          <w:b/>
          <w:bCs/>
          <w:color w:val="000000"/>
          <w:spacing w:val="7"/>
          <w:sz w:val="24"/>
          <w:szCs w:val="24"/>
          <w:lang w:val="en-US"/>
        </w:rPr>
        <w:t xml:space="preserve">Complete the sentences with the names of animals' </w:t>
      </w:r>
      <w:r w:rsidRPr="00D112C6">
        <w:rPr>
          <w:rFonts w:ascii="Times New Roman" w:hAnsi="Times New Roman" w:cs="Times New Roman"/>
          <w:b/>
          <w:bCs/>
          <w:color w:val="000000"/>
          <w:spacing w:val="3"/>
          <w:sz w:val="24"/>
          <w:szCs w:val="24"/>
          <w:lang w:val="en-US"/>
        </w:rPr>
        <w:t>babies given in the box</w:t>
      </w:r>
    </w:p>
    <w:p w:rsidR="00941FD9" w:rsidRPr="00D112C6" w:rsidRDefault="00941FD9" w:rsidP="00D112C6">
      <w:pPr>
        <w:shd w:val="clear" w:color="auto" w:fill="FFFFFF"/>
        <w:spacing w:after="0" w:line="240" w:lineRule="auto"/>
        <w:ind w:left="374" w:hanging="307"/>
        <w:jc w:val="both"/>
        <w:rPr>
          <w:rFonts w:ascii="Times New Roman" w:hAnsi="Times New Roman" w:cs="Times New Roman"/>
          <w:color w:val="000000"/>
          <w:spacing w:val="10"/>
          <w:sz w:val="24"/>
          <w:szCs w:val="24"/>
          <w:lang w:val="en-US"/>
        </w:rPr>
      </w:pPr>
      <w:r w:rsidRPr="00D112C6">
        <w:rPr>
          <w:rFonts w:ascii="Times New Roman" w:hAnsi="Times New Roman" w:cs="Times New Roman"/>
          <w:i/>
          <w:iCs/>
          <w:color w:val="000000"/>
          <w:spacing w:val="10"/>
          <w:sz w:val="24"/>
          <w:szCs w:val="24"/>
          <w:lang w:val="en-US"/>
        </w:rPr>
        <w:t xml:space="preserve">Example: </w:t>
      </w:r>
      <w:r w:rsidRPr="00D112C6">
        <w:rPr>
          <w:rFonts w:ascii="Times New Roman" w:hAnsi="Times New Roman" w:cs="Times New Roman"/>
          <w:color w:val="000000"/>
          <w:spacing w:val="10"/>
          <w:sz w:val="24"/>
          <w:szCs w:val="24"/>
          <w:lang w:val="en-US"/>
        </w:rPr>
        <w:t>Bears, wolves and lions have cubs.</w:t>
      </w:r>
    </w:p>
    <w:p w:rsidR="00941FD9" w:rsidRPr="00D112C6" w:rsidRDefault="00941FD9" w:rsidP="00D112C6">
      <w:pPr>
        <w:shd w:val="clear" w:color="auto" w:fill="FFFFFF"/>
        <w:spacing w:after="0" w:line="240" w:lineRule="auto"/>
        <w:ind w:left="374" w:hanging="307"/>
        <w:jc w:val="both"/>
        <w:rPr>
          <w:rFonts w:ascii="Times New Roman" w:hAnsi="Times New Roman" w:cs="Times New Roman"/>
          <w:sz w:val="24"/>
          <w:szCs w:val="24"/>
          <w:lang w:val="en-US"/>
        </w:rPr>
      </w:pPr>
    </w:p>
    <w:p w:rsidR="00941FD9" w:rsidRPr="00D112C6" w:rsidRDefault="00941FD9" w:rsidP="00D112C6">
      <w:pPr>
        <w:pBdr>
          <w:top w:val="single" w:sz="4" w:space="1" w:color="auto"/>
          <w:left w:val="single" w:sz="4" w:space="0" w:color="auto"/>
          <w:bottom w:val="single" w:sz="4" w:space="1" w:color="auto"/>
          <w:right w:val="single" w:sz="4" w:space="4" w:color="auto"/>
        </w:pBdr>
        <w:shd w:val="clear" w:color="auto" w:fill="FFFFFF"/>
        <w:tabs>
          <w:tab w:val="left" w:pos="8460"/>
        </w:tabs>
        <w:spacing w:after="0" w:line="240" w:lineRule="auto"/>
        <w:ind w:left="374" w:right="1178"/>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Kittens, puppies, foals, ducklings, piglets, lambs, calves</w:t>
      </w:r>
    </w:p>
    <w:p w:rsidR="00941FD9" w:rsidRPr="00D112C6" w:rsidRDefault="00941FD9" w:rsidP="0046263C">
      <w:pPr>
        <w:widowControl w:val="0"/>
        <w:numPr>
          <w:ilvl w:val="0"/>
          <w:numId w:val="6"/>
        </w:numPr>
        <w:shd w:val="clear" w:color="auto" w:fill="FFFFFF"/>
        <w:tabs>
          <w:tab w:val="left" w:pos="394"/>
        </w:tabs>
        <w:autoSpaceDE w:val="0"/>
        <w:autoSpaceDN w:val="0"/>
        <w:adjustRightInd w:val="0"/>
        <w:spacing w:before="86" w:after="0" w:line="240" w:lineRule="auto"/>
        <w:ind w:left="153" w:hanging="153"/>
        <w:jc w:val="both"/>
        <w:rPr>
          <w:rFonts w:ascii="Times New Roman" w:hAnsi="Times New Roman" w:cs="Times New Roman"/>
          <w:color w:val="000000"/>
          <w:spacing w:val="-7"/>
          <w:sz w:val="24"/>
          <w:szCs w:val="24"/>
          <w:lang w:val="en-US"/>
        </w:rPr>
      </w:pPr>
      <w:r w:rsidRPr="00D112C6">
        <w:rPr>
          <w:rFonts w:ascii="Times New Roman" w:hAnsi="Times New Roman" w:cs="Times New Roman"/>
          <w:color w:val="000000"/>
          <w:spacing w:val="8"/>
          <w:sz w:val="24"/>
          <w:szCs w:val="24"/>
          <w:lang w:val="en-US"/>
        </w:rPr>
        <w:t xml:space="preserve">  Pigs have ...                                </w:t>
      </w:r>
    </w:p>
    <w:p w:rsidR="00941FD9" w:rsidRPr="00D112C6" w:rsidRDefault="00941FD9" w:rsidP="0046263C">
      <w:pPr>
        <w:widowControl w:val="0"/>
        <w:numPr>
          <w:ilvl w:val="0"/>
          <w:numId w:val="6"/>
        </w:numPr>
        <w:shd w:val="clear" w:color="auto" w:fill="FFFFFF"/>
        <w:tabs>
          <w:tab w:val="left" w:pos="394"/>
        </w:tabs>
        <w:autoSpaceDE w:val="0"/>
        <w:autoSpaceDN w:val="0"/>
        <w:adjustRightInd w:val="0"/>
        <w:spacing w:after="0" w:line="240" w:lineRule="auto"/>
        <w:ind w:left="153" w:hanging="153"/>
        <w:jc w:val="both"/>
        <w:rPr>
          <w:rFonts w:ascii="Times New Roman" w:hAnsi="Times New Roman" w:cs="Times New Roman"/>
          <w:color w:val="000000"/>
          <w:spacing w:val="-2"/>
          <w:sz w:val="24"/>
          <w:szCs w:val="24"/>
          <w:lang w:val="en-US"/>
        </w:rPr>
      </w:pPr>
      <w:r w:rsidRPr="00D112C6">
        <w:rPr>
          <w:rFonts w:ascii="Times New Roman" w:hAnsi="Times New Roman" w:cs="Times New Roman"/>
          <w:color w:val="000000"/>
          <w:spacing w:val="4"/>
          <w:sz w:val="24"/>
          <w:szCs w:val="24"/>
          <w:lang w:val="en-US"/>
        </w:rPr>
        <w:t xml:space="preserve">  Cows have ...</w:t>
      </w:r>
    </w:p>
    <w:p w:rsidR="00941FD9" w:rsidRPr="00D112C6" w:rsidRDefault="00941FD9" w:rsidP="0046263C">
      <w:pPr>
        <w:widowControl w:val="0"/>
        <w:numPr>
          <w:ilvl w:val="0"/>
          <w:numId w:val="6"/>
        </w:numPr>
        <w:shd w:val="clear" w:color="auto" w:fill="FFFFFF"/>
        <w:tabs>
          <w:tab w:val="left" w:pos="394"/>
        </w:tabs>
        <w:autoSpaceDE w:val="0"/>
        <w:autoSpaceDN w:val="0"/>
        <w:adjustRightInd w:val="0"/>
        <w:spacing w:after="0" w:line="240" w:lineRule="auto"/>
        <w:ind w:left="153" w:hanging="153"/>
        <w:jc w:val="both"/>
        <w:rPr>
          <w:rFonts w:ascii="Times New Roman" w:hAnsi="Times New Roman" w:cs="Times New Roman"/>
          <w:color w:val="000000"/>
          <w:spacing w:val="4"/>
          <w:sz w:val="24"/>
          <w:szCs w:val="24"/>
          <w:lang w:val="en-US"/>
        </w:rPr>
      </w:pPr>
      <w:r w:rsidRPr="00D112C6">
        <w:rPr>
          <w:rFonts w:ascii="Times New Roman" w:hAnsi="Times New Roman" w:cs="Times New Roman"/>
          <w:color w:val="000000"/>
          <w:spacing w:val="6"/>
          <w:sz w:val="24"/>
          <w:szCs w:val="24"/>
          <w:lang w:val="en-US"/>
        </w:rPr>
        <w:t xml:space="preserve">  Ducks have ...</w:t>
      </w:r>
    </w:p>
    <w:p w:rsidR="00941FD9" w:rsidRPr="00D112C6" w:rsidRDefault="00941FD9" w:rsidP="00D112C6">
      <w:pPr>
        <w:framePr w:h="240" w:hRule="exact" w:hSpace="38" w:wrap="auto" w:vAnchor="text" w:hAnchor="text" w:x="3927" w:y="4571"/>
        <w:shd w:val="clear" w:color="auto" w:fill="FFFFFF"/>
        <w:spacing w:after="0" w:line="240" w:lineRule="auto"/>
        <w:ind w:hanging="153"/>
        <w:jc w:val="both"/>
        <w:rPr>
          <w:rFonts w:ascii="Times New Roman" w:hAnsi="Times New Roman" w:cs="Times New Roman"/>
          <w:sz w:val="24"/>
          <w:szCs w:val="24"/>
          <w:lang w:val="en-US"/>
        </w:rPr>
      </w:pP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2"/>
          <w:sz w:val="24"/>
          <w:szCs w:val="24"/>
        </w:rPr>
      </w:pPr>
      <w:r w:rsidRPr="00D112C6">
        <w:rPr>
          <w:rFonts w:ascii="Times New Roman" w:hAnsi="Times New Roman" w:cs="Times New Roman"/>
          <w:noProof/>
          <w:sz w:val="24"/>
          <w:szCs w:val="24"/>
        </w:rPr>
        <w:drawing>
          <wp:anchor distT="0" distB="0" distL="0" distR="0" simplePos="0" relativeHeight="251663360" behindDoc="1" locked="0" layoutInCell="1" allowOverlap="1">
            <wp:simplePos x="0" y="0"/>
            <wp:positionH relativeFrom="column">
              <wp:posOffset>1390015</wp:posOffset>
            </wp:positionH>
            <wp:positionV relativeFrom="paragraph">
              <wp:posOffset>158750</wp:posOffset>
            </wp:positionV>
            <wp:extent cx="1048385" cy="377825"/>
            <wp:effectExtent l="19050" t="0" r="0" b="0"/>
            <wp:wrapThrough wrapText="bothSides">
              <wp:wrapPolygon edited="0">
                <wp:start x="-392" y="0"/>
                <wp:lineTo x="-392" y="20692"/>
                <wp:lineTo x="21587" y="20692"/>
                <wp:lineTo x="21587" y="0"/>
                <wp:lineTo x="-392" y="0"/>
              </wp:wrapPolygon>
            </wp:wrapThrough>
            <wp:docPr id="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grayscl/>
                    </a:blip>
                    <a:srcRect/>
                    <a:stretch>
                      <a:fillRect/>
                    </a:stretch>
                  </pic:blipFill>
                  <pic:spPr bwMode="auto">
                    <a:xfrm>
                      <a:off x="0" y="0"/>
                      <a:ext cx="1048385" cy="377825"/>
                    </a:xfrm>
                    <a:prstGeom prst="rect">
                      <a:avLst/>
                    </a:prstGeom>
                    <a:noFill/>
                  </pic:spPr>
                </pic:pic>
              </a:graphicData>
            </a:graphic>
          </wp:anchor>
        </w:drawing>
      </w:r>
      <w:r w:rsidRPr="00D112C6">
        <w:rPr>
          <w:rFonts w:ascii="Times New Roman" w:hAnsi="Times New Roman" w:cs="Times New Roman"/>
          <w:color w:val="000000"/>
          <w:spacing w:val="7"/>
          <w:sz w:val="24"/>
          <w:szCs w:val="24"/>
          <w:lang w:val="en-US"/>
        </w:rPr>
        <w:t xml:space="preserve">Cats have </w:t>
      </w:r>
      <w:r w:rsidRPr="00D112C6">
        <w:rPr>
          <w:rFonts w:ascii="Times New Roman" w:hAnsi="Times New Roman" w:cs="Times New Roman"/>
          <w:color w:val="000000"/>
          <w:spacing w:val="7"/>
          <w:sz w:val="24"/>
          <w:szCs w:val="24"/>
        </w:rPr>
        <w:t>...</w:t>
      </w: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1"/>
          <w:sz w:val="24"/>
          <w:szCs w:val="24"/>
        </w:rPr>
      </w:pPr>
      <w:r w:rsidRPr="00D112C6">
        <w:rPr>
          <w:rFonts w:ascii="Times New Roman" w:hAnsi="Times New Roman" w:cs="Times New Roman"/>
          <w:color w:val="000000"/>
          <w:spacing w:val="4"/>
          <w:sz w:val="24"/>
          <w:szCs w:val="24"/>
          <w:lang w:val="en-US"/>
        </w:rPr>
        <w:t xml:space="preserve">Horses have </w:t>
      </w:r>
      <w:r w:rsidRPr="00D112C6">
        <w:rPr>
          <w:rFonts w:ascii="Times New Roman" w:hAnsi="Times New Roman" w:cs="Times New Roman"/>
          <w:color w:val="000000"/>
          <w:spacing w:val="4"/>
          <w:sz w:val="24"/>
          <w:szCs w:val="24"/>
        </w:rPr>
        <w:t>…</w:t>
      </w: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1"/>
          <w:sz w:val="24"/>
          <w:szCs w:val="24"/>
        </w:rPr>
      </w:pPr>
      <w:r w:rsidRPr="00D112C6">
        <w:rPr>
          <w:rFonts w:ascii="Times New Roman" w:hAnsi="Times New Roman" w:cs="Times New Roman"/>
          <w:color w:val="000000"/>
          <w:spacing w:val="4"/>
          <w:sz w:val="24"/>
          <w:szCs w:val="24"/>
          <w:lang w:val="en-US"/>
        </w:rPr>
        <w:t xml:space="preserve">Sheep have </w:t>
      </w:r>
      <w:r w:rsidRPr="00D112C6">
        <w:rPr>
          <w:rFonts w:ascii="Times New Roman" w:hAnsi="Times New Roman" w:cs="Times New Roman"/>
          <w:color w:val="000000"/>
          <w:spacing w:val="4"/>
          <w:sz w:val="24"/>
          <w:szCs w:val="24"/>
        </w:rPr>
        <w:t>…</w:t>
      </w: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1"/>
          <w:sz w:val="24"/>
          <w:szCs w:val="24"/>
        </w:rPr>
      </w:pPr>
      <w:r w:rsidRPr="00D112C6">
        <w:rPr>
          <w:rFonts w:ascii="Times New Roman" w:hAnsi="Times New Roman" w:cs="Times New Roman"/>
          <w:color w:val="000000"/>
          <w:spacing w:val="6"/>
          <w:sz w:val="24"/>
          <w:szCs w:val="24"/>
          <w:lang w:val="en-US"/>
        </w:rPr>
        <w:t xml:space="preserve">Dogs have </w:t>
      </w:r>
      <w:r w:rsidRPr="00D112C6">
        <w:rPr>
          <w:rFonts w:ascii="Times New Roman" w:hAnsi="Times New Roman" w:cs="Times New Roman"/>
          <w:color w:val="000000"/>
          <w:spacing w:val="6"/>
          <w:sz w:val="24"/>
          <w:szCs w:val="24"/>
        </w:rPr>
        <w:t>...</w:t>
      </w:r>
    </w:p>
    <w:p w:rsidR="00941FD9" w:rsidRPr="00D112C6" w:rsidRDefault="00941FD9" w:rsidP="00D112C6">
      <w:pPr>
        <w:tabs>
          <w:tab w:val="left" w:pos="7371"/>
        </w:tabs>
        <w:spacing w:after="0" w:line="240" w:lineRule="auto"/>
        <w:jc w:val="both"/>
        <w:rPr>
          <w:rFonts w:ascii="Times New Roman" w:hAnsi="Times New Roman" w:cs="Times New Roman"/>
          <w:b/>
          <w:sz w:val="24"/>
          <w:szCs w:val="24"/>
          <w:lang w:val="en-US" w:eastAsia="ko-KR"/>
        </w:rPr>
      </w:pPr>
    </w:p>
    <w:p w:rsidR="00941FD9" w:rsidRPr="00D112C6" w:rsidRDefault="00941FD9" w:rsidP="0046263C">
      <w:pPr>
        <w:numPr>
          <w:ilvl w:val="0"/>
          <w:numId w:val="2"/>
        </w:numPr>
        <w:tabs>
          <w:tab w:val="left" w:pos="1980"/>
        </w:tabs>
        <w:spacing w:after="0" w:line="240" w:lineRule="auto"/>
        <w:jc w:val="both"/>
        <w:rPr>
          <w:rFonts w:ascii="Times New Roman" w:hAnsi="Times New Roman" w:cs="Times New Roman"/>
          <w:b/>
          <w:sz w:val="24"/>
          <w:szCs w:val="24"/>
          <w:lang w:val="en-US"/>
        </w:rPr>
      </w:pPr>
      <w:r w:rsidRPr="00D112C6">
        <w:rPr>
          <w:rFonts w:ascii="Times New Roman" w:hAnsi="Times New Roman" w:cs="Times New Roman"/>
          <w:b/>
          <w:sz w:val="24"/>
          <w:szCs w:val="24"/>
          <w:lang w:val="en-US"/>
        </w:rPr>
        <w:t xml:space="preserve">How many names of animals can you find in this word puzzle? </w:t>
      </w:r>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sz w:val="24"/>
          <w:szCs w:val="24"/>
          <w:lang w:val="en-US"/>
        </w:rPr>
        <w:t>E L E P H A N T</w:t>
      </w:r>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t xml:space="preserve">K L F A </w:t>
      </w:r>
      <w:proofErr w:type="spellStart"/>
      <w:r w:rsidRPr="00D112C6">
        <w:rPr>
          <w:rFonts w:ascii="Times New Roman" w:hAnsi="Times New Roman" w:cs="Times New Roman"/>
          <w:sz w:val="24"/>
          <w:szCs w:val="24"/>
          <w:lang w:val="en-US"/>
        </w:rPr>
        <w:t>A</w:t>
      </w:r>
      <w:proofErr w:type="spellEnd"/>
      <w:r w:rsidRPr="00D112C6">
        <w:rPr>
          <w:rFonts w:ascii="Times New Roman" w:hAnsi="Times New Roman" w:cs="Times New Roman"/>
          <w:sz w:val="24"/>
          <w:szCs w:val="24"/>
          <w:lang w:val="en-US"/>
        </w:rPr>
        <w:t xml:space="preserve"> W D I </w:t>
      </w:r>
    </w:p>
    <w:p w:rsidR="00941FD9" w:rsidRPr="00D112C6" w:rsidRDefault="00941FD9" w:rsidP="00D112C6">
      <w:pPr>
        <w:spacing w:after="0" w:line="240" w:lineRule="auto"/>
        <w:jc w:val="both"/>
        <w:rPr>
          <w:rFonts w:ascii="Times New Roman" w:hAnsi="Times New Roman" w:cs="Times New Roman"/>
          <w:sz w:val="24"/>
          <w:szCs w:val="24"/>
          <w:lang w:val="de-DE"/>
        </w:rPr>
      </w:pP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de-DE"/>
        </w:rPr>
        <w:t xml:space="preserve">O OO N R O E G </w:t>
      </w:r>
    </w:p>
    <w:p w:rsidR="00941FD9" w:rsidRPr="00D112C6" w:rsidRDefault="00941FD9" w:rsidP="00D112C6">
      <w:pPr>
        <w:spacing w:after="0" w:line="240" w:lineRule="auto"/>
        <w:jc w:val="both"/>
        <w:rPr>
          <w:rFonts w:ascii="Times New Roman" w:hAnsi="Times New Roman" w:cs="Times New Roman"/>
          <w:sz w:val="24"/>
          <w:szCs w:val="24"/>
          <w:lang w:val="de-DE"/>
        </w:rPr>
      </w:pP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t xml:space="preserve">A N X D E L E </w:t>
      </w:r>
      <w:proofErr w:type="spellStart"/>
      <w:r w:rsidRPr="00D112C6">
        <w:rPr>
          <w:rFonts w:ascii="Times New Roman" w:hAnsi="Times New Roman" w:cs="Times New Roman"/>
          <w:sz w:val="24"/>
          <w:szCs w:val="24"/>
          <w:lang w:val="de-DE"/>
        </w:rPr>
        <w:t>E</w:t>
      </w:r>
      <w:proofErr w:type="spellEnd"/>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en-US"/>
        </w:rPr>
        <w:t xml:space="preserve">L B E A R F R </w:t>
      </w:r>
      <w:proofErr w:type="spellStart"/>
      <w:r w:rsidRPr="00D112C6">
        <w:rPr>
          <w:rFonts w:ascii="Times New Roman" w:hAnsi="Times New Roman" w:cs="Times New Roman"/>
          <w:sz w:val="24"/>
          <w:szCs w:val="24"/>
          <w:lang w:val="en-US"/>
        </w:rPr>
        <w:t>R</w:t>
      </w:r>
      <w:proofErr w:type="spellEnd"/>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t xml:space="preserve">A P O L A R S M </w:t>
      </w:r>
    </w:p>
    <w:p w:rsidR="005F03D1" w:rsidRPr="00D112C6" w:rsidRDefault="005F03D1" w:rsidP="00D112C6">
      <w:pPr>
        <w:pStyle w:val="a8"/>
        <w:spacing w:after="0"/>
        <w:jc w:val="both"/>
        <w:rPr>
          <w:b/>
          <w:lang w:val="en-US"/>
        </w:rPr>
      </w:pPr>
    </w:p>
    <w:p w:rsidR="00D112C6" w:rsidRP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Lesson 2</w:t>
      </w:r>
    </w:p>
    <w:p w:rsidR="00D112C6" w:rsidRPr="00D112C6" w:rsidRDefault="00D112C6" w:rsidP="00D112C6">
      <w:pPr>
        <w:shd w:val="clear" w:color="auto" w:fill="FFFFFF"/>
        <w:tabs>
          <w:tab w:val="left" w:pos="782"/>
        </w:tabs>
        <w:spacing w:after="0" w:line="240" w:lineRule="auto"/>
        <w:rPr>
          <w:rFonts w:ascii="Times New Roman" w:hAnsi="Times New Roman" w:cs="Times New Roman"/>
          <w:sz w:val="24"/>
          <w:szCs w:val="24"/>
          <w:lang w:val="en-US"/>
        </w:rPr>
      </w:pPr>
      <w:r w:rsidRPr="00D112C6">
        <w:rPr>
          <w:rFonts w:ascii="Times New Roman" w:hAnsi="Times New Roman" w:cs="Times New Roman"/>
          <w:b/>
          <w:sz w:val="24"/>
          <w:szCs w:val="24"/>
          <w:lang w:val="en-US"/>
        </w:rPr>
        <w:t xml:space="preserve">Theme: </w:t>
      </w:r>
      <w:r w:rsidRPr="00D112C6">
        <w:rPr>
          <w:rFonts w:ascii="Times New Roman" w:hAnsi="Times New Roman" w:cs="Times New Roman"/>
          <w:b/>
          <w:bCs/>
          <w:spacing w:val="-3"/>
          <w:sz w:val="24"/>
          <w:szCs w:val="24"/>
          <w:lang w:val="en-US"/>
        </w:rPr>
        <w:t>Animal diseases</w:t>
      </w:r>
    </w:p>
    <w:p w:rsidR="00D112C6" w:rsidRPr="00D112C6" w:rsidRDefault="00D112C6" w:rsidP="00D112C6">
      <w:pPr>
        <w:pStyle w:val="a8"/>
        <w:spacing w:after="0"/>
        <w:jc w:val="both"/>
        <w:rPr>
          <w:b/>
          <w:lang w:val="en-US"/>
        </w:rPr>
      </w:pPr>
      <w:r w:rsidRPr="00D112C6">
        <w:rPr>
          <w:b/>
          <w:noProof/>
          <w:lang w:val="ru-RU"/>
        </w:rPr>
        <w:drawing>
          <wp:inline distT="0" distB="0" distL="0" distR="0">
            <wp:extent cx="4248150" cy="1895475"/>
            <wp:effectExtent l="0" t="0" r="0" b="0"/>
            <wp:docPr id="17" name="Рисунок 17" descr="C:\Users\ucer\Desktop\Новая папка (2)\Animal Husbandry\Riich-Models-Livesto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Новая папка (2)\Animal Husbandry\Riich-Models-Livestock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523" cy="1895641"/>
                    </a:xfrm>
                    <a:prstGeom prst="rect">
                      <a:avLst/>
                    </a:prstGeom>
                    <a:noFill/>
                    <a:ln>
                      <a:noFill/>
                    </a:ln>
                  </pic:spPr>
                </pic:pic>
              </a:graphicData>
            </a:graphic>
          </wp:inline>
        </w:drawing>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Such common animal diseases as mastitis, brucellosis, swine fever, erysipelas, anthrax, and leptospirosis can quickly spread and cause major losses among stock animals, so they must be controlled or prevented by veterinary surgeons. </w:t>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Vaccination and immunization, sanitary measures, and the severe segregation, or quarantine, of sick animals should be used by farmers and veterinary surgeons to prevent the spread of infectious diseases such as anthrax, bovine tuberculosis, brucellosis, canine distemper, and </w:t>
      </w:r>
      <w:r w:rsidRPr="00D112C6">
        <w:rPr>
          <w:rFonts w:ascii="Times New Roman" w:hAnsi="Times New Roman" w:cs="Times New Roman"/>
          <w:sz w:val="24"/>
          <w:szCs w:val="24"/>
          <w:lang w:val="en-US"/>
        </w:rPr>
        <w:lastRenderedPageBreak/>
        <w:t xml:space="preserve">rabies. Sanitary control of animal housing and proper pasture management are to eliminate any carriers of animal infectious diseases which can be easily transmitted by water and soil. </w:t>
      </w:r>
    </w:p>
    <w:p w:rsidR="00D112C6" w:rsidRPr="00D112C6" w:rsidRDefault="00D112C6" w:rsidP="00D112C6">
      <w:pPr>
        <w:tabs>
          <w:tab w:val="right" w:pos="9638"/>
        </w:tabs>
        <w:spacing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The government officials must be informed about the outbreak of a </w:t>
      </w:r>
      <w:proofErr w:type="spellStart"/>
      <w:r w:rsidRPr="00D112C6">
        <w:rPr>
          <w:rFonts w:ascii="Times New Roman" w:hAnsi="Times New Roman" w:cs="Times New Roman"/>
          <w:sz w:val="24"/>
          <w:szCs w:val="24"/>
          <w:lang w:val="en-US"/>
        </w:rPr>
        <w:t>notifiable</w:t>
      </w:r>
      <w:proofErr w:type="spellEnd"/>
      <w:r w:rsidRPr="00D112C6">
        <w:rPr>
          <w:rFonts w:ascii="Times New Roman" w:hAnsi="Times New Roman" w:cs="Times New Roman"/>
          <w:sz w:val="24"/>
          <w:szCs w:val="24"/>
          <w:lang w:val="en-US"/>
        </w:rPr>
        <w:t xml:space="preserve"> disease in order to prevent the disease spread.  If an animal has contract the infectious disease and cannot be cured, it will have to be slaughtered. </w:t>
      </w:r>
    </w:p>
    <w:p w:rsidR="00D112C6" w:rsidRPr="00D112C6" w:rsidRDefault="00D112C6" w:rsidP="00D112C6">
      <w:pPr>
        <w:shd w:val="clear" w:color="auto" w:fill="FFFFFF"/>
        <w:spacing w:line="240" w:lineRule="auto"/>
        <w:ind w:right="120"/>
        <w:jc w:val="both"/>
        <w:rPr>
          <w:rFonts w:ascii="Times New Roman" w:hAnsi="Times New Roman" w:cs="Times New Roman"/>
          <w:sz w:val="24"/>
          <w:szCs w:val="24"/>
          <w:lang w:val="en-US"/>
        </w:rPr>
      </w:pPr>
      <w:r w:rsidRPr="00D112C6">
        <w:rPr>
          <w:rFonts w:ascii="Times New Roman" w:hAnsi="Times New Roman" w:cs="Times New Roman"/>
          <w:b/>
          <w:bCs/>
          <w:sz w:val="24"/>
          <w:szCs w:val="24"/>
          <w:lang w:val="en-US"/>
        </w:rPr>
        <w:t>Vocabulary</w:t>
      </w:r>
    </w:p>
    <w:p w:rsidR="00D112C6" w:rsidRPr="00D112C6" w:rsidRDefault="00D112C6" w:rsidP="00D112C6">
      <w:pPr>
        <w:tabs>
          <w:tab w:val="right" w:pos="9638"/>
        </w:tabs>
        <w:spacing w:after="0" w:line="240" w:lineRule="auto"/>
        <w:ind w:left="709" w:hanging="709"/>
        <w:jc w:val="both"/>
        <w:rPr>
          <w:rFonts w:ascii="Times New Roman" w:hAnsi="Times New Roman" w:cs="Times New Roman"/>
          <w:b/>
          <w:sz w:val="24"/>
          <w:szCs w:val="24"/>
          <w:lang w:val="kk-KZ"/>
        </w:rPr>
      </w:pPr>
      <w:r w:rsidRPr="00D112C6">
        <w:rPr>
          <w:rFonts w:ascii="Times New Roman" w:hAnsi="Times New Roman" w:cs="Times New Roman"/>
          <w:b/>
          <w:sz w:val="24"/>
          <w:szCs w:val="24"/>
          <w:lang w:val="en-US"/>
        </w:rPr>
        <w:t xml:space="preserve">The Names of Animal Diseases </w:t>
      </w:r>
    </w:p>
    <w:p w:rsidR="00D112C6" w:rsidRPr="00D112C6" w:rsidRDefault="00D112C6" w:rsidP="00D112C6">
      <w:pPr>
        <w:tabs>
          <w:tab w:val="right" w:pos="9638"/>
        </w:tabs>
        <w:spacing w:after="0" w:line="240" w:lineRule="auto"/>
        <w:ind w:left="709" w:hanging="709"/>
        <w:jc w:val="both"/>
        <w:rPr>
          <w:rFonts w:ascii="Times New Roman" w:hAnsi="Times New Roman" w:cs="Times New Roman"/>
          <w:b/>
          <w:sz w:val="24"/>
          <w:szCs w:val="24"/>
          <w:lang w:val="kk-KZ"/>
        </w:rPr>
      </w:pPr>
    </w:p>
    <w:p w:rsidR="00D112C6" w:rsidRPr="00D8504C" w:rsidRDefault="00D112C6" w:rsidP="00D112C6">
      <w:pPr>
        <w:tabs>
          <w:tab w:val="right" w:pos="9638"/>
        </w:tabs>
        <w:spacing w:after="0" w:line="240" w:lineRule="auto"/>
        <w:ind w:left="709" w:hanging="709"/>
        <w:jc w:val="both"/>
        <w:rPr>
          <w:rFonts w:ascii="Times New Roman" w:hAnsi="Times New Roman" w:cs="Times New Roman"/>
          <w:sz w:val="24"/>
          <w:szCs w:val="24"/>
          <w:lang w:val="kk-KZ"/>
        </w:rPr>
      </w:pPr>
      <w:r w:rsidRPr="00D8504C">
        <w:rPr>
          <w:rFonts w:ascii="Times New Roman" w:hAnsi="Times New Roman" w:cs="Times New Roman"/>
          <w:sz w:val="24"/>
          <w:szCs w:val="24"/>
          <w:lang w:val="kk-KZ"/>
        </w:rPr>
        <w:t xml:space="preserve"> Anthrax – сибирская</w:t>
      </w:r>
      <w:r w:rsidR="00D8504C" w:rsidRPr="00D8504C">
        <w:rPr>
          <w:rFonts w:ascii="Times New Roman" w:hAnsi="Times New Roman" w:cs="Times New Roman"/>
          <w:sz w:val="24"/>
          <w:szCs w:val="24"/>
          <w:lang w:val="kk-KZ"/>
        </w:rPr>
        <w:t xml:space="preserve"> </w:t>
      </w:r>
      <w:r w:rsidRPr="00D8504C">
        <w:rPr>
          <w:rFonts w:ascii="Times New Roman" w:hAnsi="Times New Roman" w:cs="Times New Roman"/>
          <w:sz w:val="24"/>
          <w:szCs w:val="24"/>
          <w:lang w:val="kk-KZ"/>
        </w:rPr>
        <w:t>язва</w:t>
      </w:r>
    </w:p>
    <w:p w:rsidR="00D112C6" w:rsidRPr="00D8504C" w:rsidRDefault="00D112C6" w:rsidP="00D112C6">
      <w:pPr>
        <w:tabs>
          <w:tab w:val="right" w:pos="9638"/>
        </w:tabs>
        <w:spacing w:after="0" w:line="240" w:lineRule="auto"/>
        <w:ind w:left="709" w:hanging="709"/>
        <w:jc w:val="both"/>
        <w:rPr>
          <w:rFonts w:ascii="Times New Roman" w:hAnsi="Times New Roman" w:cs="Times New Roman"/>
          <w:sz w:val="24"/>
          <w:szCs w:val="24"/>
          <w:lang w:val="kk-KZ"/>
        </w:rPr>
      </w:pPr>
      <w:r w:rsidRPr="00D8504C">
        <w:rPr>
          <w:rFonts w:ascii="Times New Roman" w:hAnsi="Times New Roman" w:cs="Times New Roman"/>
          <w:sz w:val="24"/>
          <w:szCs w:val="24"/>
          <w:lang w:val="kk-KZ"/>
        </w:rPr>
        <w:t xml:space="preserve">Bovine tuberculosis </w:t>
      </w:r>
      <w:r w:rsidR="00D8504C" w:rsidRPr="00D8504C">
        <w:rPr>
          <w:rFonts w:ascii="Times New Roman" w:hAnsi="Times New Roman" w:cs="Times New Roman"/>
          <w:sz w:val="24"/>
          <w:szCs w:val="24"/>
          <w:lang w:val="kk-KZ"/>
        </w:rPr>
        <w:t>–</w:t>
      </w:r>
      <w:r w:rsidRPr="00D8504C">
        <w:rPr>
          <w:rFonts w:ascii="Times New Roman" w:hAnsi="Times New Roman" w:cs="Times New Roman"/>
          <w:sz w:val="24"/>
          <w:szCs w:val="24"/>
          <w:lang w:val="kk-KZ"/>
        </w:rPr>
        <w:t xml:space="preserve"> бычий</w:t>
      </w:r>
      <w:r w:rsidR="00D8504C" w:rsidRPr="00D8504C">
        <w:rPr>
          <w:rFonts w:ascii="Times New Roman" w:hAnsi="Times New Roman" w:cs="Times New Roman"/>
          <w:sz w:val="24"/>
          <w:szCs w:val="24"/>
          <w:lang w:val="kk-KZ"/>
        </w:rPr>
        <w:t xml:space="preserve"> </w:t>
      </w:r>
      <w:r w:rsidRPr="00D8504C">
        <w:rPr>
          <w:rFonts w:ascii="Times New Roman" w:hAnsi="Times New Roman" w:cs="Times New Roman"/>
          <w:sz w:val="24"/>
          <w:szCs w:val="24"/>
          <w:lang w:val="kk-KZ"/>
        </w:rPr>
        <w:t>туберкулез</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Brucellosis – </w:t>
      </w:r>
      <w:r w:rsidRPr="00D112C6">
        <w:rPr>
          <w:rFonts w:ascii="Times New Roman" w:hAnsi="Times New Roman" w:cs="Times New Roman"/>
          <w:sz w:val="24"/>
          <w:szCs w:val="24"/>
        </w:rPr>
        <w:t>бруцеллез</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Distemper - canine distemper – </w:t>
      </w:r>
      <w:r w:rsidRPr="00D112C6">
        <w:rPr>
          <w:rFonts w:ascii="Times New Roman" w:hAnsi="Times New Roman" w:cs="Times New Roman"/>
          <w:sz w:val="24"/>
          <w:szCs w:val="24"/>
        </w:rPr>
        <w:t>собачья</w:t>
      </w:r>
      <w:r w:rsidR="00470816">
        <w:rPr>
          <w:rFonts w:ascii="Times New Roman" w:hAnsi="Times New Roman" w:cs="Times New Roman"/>
          <w:sz w:val="24"/>
          <w:szCs w:val="24"/>
          <w:lang w:val="en-US"/>
        </w:rPr>
        <w:t xml:space="preserve"> </w:t>
      </w:r>
      <w:r w:rsidRPr="00D112C6">
        <w:rPr>
          <w:rFonts w:ascii="Times New Roman" w:hAnsi="Times New Roman" w:cs="Times New Roman"/>
          <w:sz w:val="24"/>
          <w:szCs w:val="24"/>
        </w:rPr>
        <w:t>чума</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Erysipelas – </w:t>
      </w:r>
      <w:r w:rsidRPr="00D112C6">
        <w:rPr>
          <w:rFonts w:ascii="Times New Roman" w:hAnsi="Times New Roman" w:cs="Times New Roman"/>
          <w:sz w:val="24"/>
          <w:szCs w:val="24"/>
        </w:rPr>
        <w:t>рожистое</w:t>
      </w:r>
      <w:r w:rsidR="00D8504C">
        <w:rPr>
          <w:rFonts w:ascii="Times New Roman" w:hAnsi="Times New Roman" w:cs="Times New Roman"/>
          <w:sz w:val="24"/>
          <w:szCs w:val="24"/>
          <w:lang w:val="en-US"/>
        </w:rPr>
        <w:t xml:space="preserve"> </w:t>
      </w:r>
      <w:r w:rsidRPr="00D112C6">
        <w:rPr>
          <w:rFonts w:ascii="Times New Roman" w:hAnsi="Times New Roman" w:cs="Times New Roman"/>
          <w:sz w:val="24"/>
          <w:szCs w:val="24"/>
        </w:rPr>
        <w:t>воспаление</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Leptospirosis - </w:t>
      </w:r>
      <w:r w:rsidRPr="00D112C6">
        <w:rPr>
          <w:rFonts w:ascii="Times New Roman" w:hAnsi="Times New Roman" w:cs="Times New Roman"/>
          <w:sz w:val="24"/>
          <w:szCs w:val="24"/>
        </w:rPr>
        <w:t>лептоспироз</w:t>
      </w:r>
    </w:p>
    <w:p w:rsidR="00D112C6" w:rsidRPr="00470816" w:rsidRDefault="00D112C6" w:rsidP="00D112C6">
      <w:pPr>
        <w:tabs>
          <w:tab w:val="right" w:pos="9638"/>
        </w:tabs>
        <w:spacing w:after="0" w:line="240" w:lineRule="auto"/>
        <w:ind w:left="709" w:hanging="709"/>
        <w:jc w:val="both"/>
        <w:rPr>
          <w:rFonts w:ascii="Times New Roman" w:hAnsi="Times New Roman" w:cs="Times New Roman"/>
          <w:sz w:val="24"/>
          <w:szCs w:val="24"/>
        </w:rPr>
      </w:pPr>
      <w:proofErr w:type="spellStart"/>
      <w:r w:rsidRPr="00D112C6">
        <w:rPr>
          <w:rFonts w:ascii="Times New Roman" w:hAnsi="Times New Roman" w:cs="Times New Roman"/>
          <w:sz w:val="24"/>
          <w:szCs w:val="24"/>
          <w:lang w:val="en-US"/>
        </w:rPr>
        <w:t>Marek</w:t>
      </w:r>
      <w:proofErr w:type="spellEnd"/>
      <w:r w:rsidRPr="00470816">
        <w:rPr>
          <w:rFonts w:ascii="Times New Roman" w:hAnsi="Times New Roman" w:cs="Times New Roman"/>
          <w:sz w:val="24"/>
          <w:szCs w:val="24"/>
        </w:rPr>
        <w:t>`</w:t>
      </w:r>
      <w:r w:rsidRPr="00D112C6">
        <w:rPr>
          <w:rFonts w:ascii="Times New Roman" w:hAnsi="Times New Roman" w:cs="Times New Roman"/>
          <w:sz w:val="24"/>
          <w:szCs w:val="24"/>
          <w:lang w:val="en-US"/>
        </w:rPr>
        <w:t>s</w:t>
      </w:r>
      <w:r w:rsidRPr="00470816">
        <w:rPr>
          <w:rFonts w:ascii="Times New Roman" w:hAnsi="Times New Roman" w:cs="Times New Roman"/>
          <w:sz w:val="24"/>
          <w:szCs w:val="24"/>
        </w:rPr>
        <w:t xml:space="preserve"> </w:t>
      </w:r>
      <w:r w:rsidRPr="00D112C6">
        <w:rPr>
          <w:rFonts w:ascii="Times New Roman" w:hAnsi="Times New Roman" w:cs="Times New Roman"/>
          <w:sz w:val="24"/>
          <w:szCs w:val="24"/>
          <w:lang w:val="en-US"/>
        </w:rPr>
        <w:t>disease</w:t>
      </w:r>
      <w:r w:rsidRPr="00470816">
        <w:rPr>
          <w:rFonts w:ascii="Times New Roman" w:hAnsi="Times New Roman" w:cs="Times New Roman"/>
          <w:sz w:val="24"/>
          <w:szCs w:val="24"/>
        </w:rPr>
        <w:t xml:space="preserve"> – </w:t>
      </w:r>
      <w:r w:rsidRPr="00D112C6">
        <w:rPr>
          <w:rFonts w:ascii="Times New Roman" w:hAnsi="Times New Roman" w:cs="Times New Roman"/>
          <w:sz w:val="24"/>
          <w:szCs w:val="24"/>
        </w:rPr>
        <w:t>болезнь</w:t>
      </w:r>
      <w:r w:rsidR="00470816" w:rsidRPr="00470816">
        <w:rPr>
          <w:rFonts w:ascii="Times New Roman" w:hAnsi="Times New Roman" w:cs="Times New Roman"/>
          <w:sz w:val="24"/>
          <w:szCs w:val="24"/>
        </w:rPr>
        <w:t xml:space="preserve"> </w:t>
      </w:r>
      <w:r w:rsidRPr="00D112C6">
        <w:rPr>
          <w:rFonts w:ascii="Times New Roman" w:hAnsi="Times New Roman" w:cs="Times New Roman"/>
          <w:sz w:val="24"/>
          <w:szCs w:val="24"/>
        </w:rPr>
        <w:t>Марека</w:t>
      </w:r>
      <w:r w:rsidRPr="00470816">
        <w:rPr>
          <w:rFonts w:ascii="Times New Roman" w:hAnsi="Times New Roman" w:cs="Times New Roman"/>
          <w:sz w:val="24"/>
          <w:szCs w:val="24"/>
        </w:rPr>
        <w:t xml:space="preserve"> (</w:t>
      </w:r>
      <w:proofErr w:type="spellStart"/>
      <w:r w:rsidRPr="00D112C6">
        <w:rPr>
          <w:rFonts w:ascii="Times New Roman" w:hAnsi="Times New Roman" w:cs="Times New Roman"/>
          <w:sz w:val="24"/>
          <w:szCs w:val="24"/>
        </w:rPr>
        <w:t>нейролимфоматозптиц</w:t>
      </w:r>
      <w:proofErr w:type="spellEnd"/>
      <w:r w:rsidRPr="00470816">
        <w:rPr>
          <w:rFonts w:ascii="Times New Roman" w:hAnsi="Times New Roman" w:cs="Times New Roman"/>
          <w:sz w:val="24"/>
          <w:szCs w:val="24"/>
        </w:rPr>
        <w:t>)</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rPr>
      </w:pPr>
      <w:r w:rsidRPr="00D112C6">
        <w:rPr>
          <w:rFonts w:ascii="Times New Roman" w:hAnsi="Times New Roman" w:cs="Times New Roman"/>
          <w:sz w:val="24"/>
          <w:szCs w:val="24"/>
          <w:lang w:val="en-US"/>
        </w:rPr>
        <w:t>Mastitis</w:t>
      </w:r>
      <w:r w:rsidRPr="00D112C6">
        <w:rPr>
          <w:rFonts w:ascii="Times New Roman" w:hAnsi="Times New Roman" w:cs="Times New Roman"/>
          <w:sz w:val="24"/>
          <w:szCs w:val="24"/>
        </w:rPr>
        <w:t>- воспаление молочных желез, мастит</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rPr>
      </w:pPr>
      <w:r w:rsidRPr="00D112C6">
        <w:rPr>
          <w:rFonts w:ascii="Times New Roman" w:hAnsi="Times New Roman" w:cs="Times New Roman"/>
          <w:sz w:val="24"/>
          <w:szCs w:val="24"/>
          <w:lang w:val="en-US"/>
        </w:rPr>
        <w:t>Rabies</w:t>
      </w:r>
      <w:r w:rsidRPr="00D112C6">
        <w:rPr>
          <w:rFonts w:ascii="Times New Roman" w:hAnsi="Times New Roman" w:cs="Times New Roman"/>
          <w:sz w:val="24"/>
          <w:szCs w:val="24"/>
        </w:rPr>
        <w:t>- бешенство</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Swine </w:t>
      </w:r>
      <w:proofErr w:type="gramStart"/>
      <w:r w:rsidRPr="00D112C6">
        <w:rPr>
          <w:rFonts w:ascii="Times New Roman" w:hAnsi="Times New Roman" w:cs="Times New Roman"/>
          <w:sz w:val="24"/>
          <w:szCs w:val="24"/>
          <w:lang w:val="en-US"/>
        </w:rPr>
        <w:t>fever  -</w:t>
      </w:r>
      <w:proofErr w:type="gramEnd"/>
      <w:r w:rsidR="00D8504C">
        <w:rPr>
          <w:rFonts w:ascii="Times New Roman" w:hAnsi="Times New Roman" w:cs="Times New Roman"/>
          <w:sz w:val="24"/>
          <w:szCs w:val="24"/>
          <w:lang w:val="en-US"/>
        </w:rPr>
        <w:t xml:space="preserve"> </w:t>
      </w:r>
      <w:proofErr w:type="spellStart"/>
      <w:r w:rsidRPr="00D112C6">
        <w:rPr>
          <w:rFonts w:ascii="Times New Roman" w:hAnsi="Times New Roman" w:cs="Times New Roman"/>
          <w:sz w:val="24"/>
          <w:szCs w:val="24"/>
        </w:rPr>
        <w:t>чумасвиней</w:t>
      </w:r>
      <w:proofErr w:type="spellEnd"/>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p>
    <w:p w:rsidR="00D112C6" w:rsidRDefault="00D112C6" w:rsidP="00D112C6">
      <w:pPr>
        <w:tabs>
          <w:tab w:val="right" w:pos="9638"/>
        </w:tabs>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Task 1.</w:t>
      </w:r>
      <w:r w:rsidRPr="00D112C6">
        <w:rPr>
          <w:rFonts w:ascii="Times New Roman" w:hAnsi="Times New Roman" w:cs="Times New Roman"/>
          <w:b/>
          <w:sz w:val="24"/>
          <w:szCs w:val="24"/>
          <w:lang w:val="en-US"/>
        </w:rPr>
        <w:t>Find the names of animals vertically or horizontally from the puzzle.</w:t>
      </w:r>
    </w:p>
    <w:p w:rsidR="00D112C6" w:rsidRPr="00D112C6" w:rsidRDefault="00D112C6" w:rsidP="00D112C6">
      <w:pPr>
        <w:tabs>
          <w:tab w:val="right" w:pos="9638"/>
        </w:tabs>
        <w:spacing w:after="0" w:line="240" w:lineRule="auto"/>
        <w:jc w:val="both"/>
        <w:rPr>
          <w:rFonts w:ascii="Times New Roman" w:hAnsi="Times New Roman" w:cs="Times New Roman"/>
          <w:b/>
          <w:sz w:val="24"/>
          <w:szCs w:val="24"/>
          <w:lang w:val="en-US"/>
        </w:rPr>
      </w:pPr>
    </w:p>
    <w:p w:rsidR="00D112C6" w:rsidRPr="00D112C6" w:rsidRDefault="00D112C6" w:rsidP="00D112C6">
      <w:pPr>
        <w:pStyle w:val="a8"/>
        <w:spacing w:after="0"/>
        <w:jc w:val="both"/>
        <w:rPr>
          <w:b/>
          <w:lang w:val="en-US"/>
        </w:rPr>
      </w:pPr>
      <w:r w:rsidRPr="00D112C6">
        <w:rPr>
          <w:b/>
          <w:noProof/>
          <w:lang w:val="ru-RU"/>
        </w:rPr>
        <w:drawing>
          <wp:inline distT="0" distB="0" distL="0" distR="0">
            <wp:extent cx="3019425" cy="3371850"/>
            <wp:effectExtent l="0" t="0" r="0" b="0"/>
            <wp:docPr id="18" name="Рисунок 18" descr="C:\Users\ucer\Desktop\Новая папка (2)\Animal Husbandry\cross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cer\Desktop\Новая папка (2)\Animal Husbandry\crossword4.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3371850"/>
                    </a:xfrm>
                    <a:prstGeom prst="rect">
                      <a:avLst/>
                    </a:prstGeom>
                    <a:noFill/>
                    <a:ln>
                      <a:noFill/>
                    </a:ln>
                  </pic:spPr>
                </pic:pic>
              </a:graphicData>
            </a:graphic>
          </wp:inline>
        </w:drawing>
      </w:r>
    </w:p>
    <w:p w:rsidR="00D112C6" w:rsidRP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r>
        <w:rPr>
          <w:b/>
          <w:lang w:val="en-US"/>
        </w:rPr>
        <w:t>Task 2.</w:t>
      </w:r>
      <w:r w:rsidRPr="00D112C6">
        <w:rPr>
          <w:b/>
          <w:lang w:val="en-US"/>
        </w:rPr>
        <w:t>Decide the animal crossword and write down its names</w:t>
      </w:r>
    </w:p>
    <w:p w:rsidR="00D112C6" w:rsidRPr="00D112C6" w:rsidRDefault="00D112C6" w:rsidP="00D112C6">
      <w:pPr>
        <w:pStyle w:val="a8"/>
        <w:spacing w:after="0"/>
        <w:jc w:val="both"/>
        <w:rPr>
          <w:b/>
          <w:lang w:val="en-US"/>
        </w:rPr>
      </w:pPr>
      <w:r w:rsidRPr="00D112C6">
        <w:rPr>
          <w:b/>
          <w:noProof/>
          <w:lang w:val="ru-RU"/>
        </w:rPr>
        <w:lastRenderedPageBreak/>
        <w:drawing>
          <wp:inline distT="0" distB="0" distL="0" distR="0">
            <wp:extent cx="5076825" cy="5172075"/>
            <wp:effectExtent l="0" t="0" r="0" b="0"/>
            <wp:docPr id="19" name="Рисунок 19" descr="C:\Users\ucer\Desktop\Новая папка (2)\Animal Husbandry\animalcwpuzz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cer\Desktop\Новая папка (2)\Animal Husbandry\animalcwpuzzle.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78136" cy="5173411"/>
                    </a:xfrm>
                    <a:prstGeom prst="rect">
                      <a:avLst/>
                    </a:prstGeom>
                    <a:noFill/>
                    <a:ln>
                      <a:noFill/>
                    </a:ln>
                  </pic:spPr>
                </pic:pic>
              </a:graphicData>
            </a:graphic>
          </wp:inline>
        </w:drawing>
      </w:r>
    </w:p>
    <w:p w:rsidR="00D112C6" w:rsidRDefault="00D112C6" w:rsidP="00D112C6">
      <w:pPr>
        <w:pStyle w:val="a8"/>
        <w:spacing w:after="0"/>
        <w:jc w:val="both"/>
        <w:rPr>
          <w:b/>
          <w:lang w:val="en-US"/>
        </w:rPr>
      </w:pPr>
    </w:p>
    <w:p w:rsidR="00D112C6" w:rsidRPr="006A2AF7" w:rsidRDefault="00D112C6" w:rsidP="00D112C6">
      <w:pPr>
        <w:shd w:val="clear" w:color="auto" w:fill="FFFFFF"/>
        <w:spacing w:after="0" w:line="240" w:lineRule="auto"/>
        <w:rPr>
          <w:rFonts w:ascii="Times New Roman" w:hAnsi="Times New Roman" w:cs="Times New Roman"/>
          <w:b/>
          <w:sz w:val="24"/>
          <w:szCs w:val="24"/>
        </w:rPr>
      </w:pPr>
      <w:proofErr w:type="gramStart"/>
      <w:r w:rsidRPr="00D112C6">
        <w:rPr>
          <w:rFonts w:ascii="Times New Roman" w:eastAsia="Times New Roman" w:hAnsi="Times New Roman" w:cs="Times New Roman"/>
          <w:b/>
          <w:sz w:val="24"/>
          <w:szCs w:val="24"/>
          <w:lang w:val="en-US"/>
        </w:rPr>
        <w:t>Task</w:t>
      </w:r>
      <w:r w:rsidRPr="006A2AF7">
        <w:rPr>
          <w:rFonts w:ascii="Times New Roman" w:eastAsia="Times New Roman" w:hAnsi="Times New Roman" w:cs="Times New Roman"/>
          <w:b/>
          <w:sz w:val="24"/>
          <w:szCs w:val="24"/>
        </w:rPr>
        <w:t xml:space="preserve"> 3.</w:t>
      </w:r>
      <w:r w:rsidRPr="00D112C6">
        <w:rPr>
          <w:rFonts w:ascii="Times New Roman" w:eastAsia="Times New Roman" w:hAnsi="Times New Roman" w:cs="Times New Roman"/>
          <w:b/>
          <w:bCs/>
          <w:color w:val="212121"/>
          <w:w w:val="75"/>
          <w:sz w:val="24"/>
          <w:szCs w:val="24"/>
          <w:lang w:val="en-US"/>
        </w:rPr>
        <w:t>SBARELETTERSANDDECIDETHEPUZZLE</w:t>
      </w:r>
      <w:r w:rsidRPr="006A2AF7">
        <w:rPr>
          <w:rFonts w:ascii="Times New Roman" w:eastAsia="Times New Roman" w:hAnsi="Times New Roman" w:cs="Times New Roman"/>
          <w:b/>
          <w:bCs/>
          <w:color w:val="212121"/>
          <w:w w:val="75"/>
          <w:sz w:val="24"/>
          <w:szCs w:val="24"/>
        </w:rPr>
        <w:t>.</w:t>
      </w:r>
      <w:proofErr w:type="gramEnd"/>
    </w:p>
    <w:p w:rsidR="00D112C6" w:rsidRPr="00D112C6" w:rsidRDefault="00D112C6" w:rsidP="00D112C6">
      <w:pPr>
        <w:shd w:val="clear" w:color="auto" w:fill="FFFFFF"/>
        <w:spacing w:before="120" w:after="0" w:line="240" w:lineRule="auto"/>
        <w:ind w:left="24"/>
        <w:jc w:val="center"/>
        <w:rPr>
          <w:rFonts w:ascii="Times New Roman" w:hAnsi="Times New Roman" w:cs="Times New Roman"/>
          <w:sz w:val="24"/>
          <w:szCs w:val="24"/>
        </w:rPr>
      </w:pPr>
      <w:r w:rsidRPr="00D112C6">
        <w:rPr>
          <w:rFonts w:ascii="Times New Roman" w:eastAsia="Times New Roman" w:hAnsi="Times New Roman" w:cs="Times New Roman"/>
          <w:color w:val="212121"/>
          <w:spacing w:val="7"/>
          <w:sz w:val="24"/>
          <w:szCs w:val="24"/>
        </w:rPr>
        <w:t xml:space="preserve">Из каждого слова стихотворения уберите по </w:t>
      </w:r>
      <w:r w:rsidRPr="00D112C6">
        <w:rPr>
          <w:rFonts w:ascii="Times New Roman" w:eastAsia="Times New Roman" w:hAnsi="Times New Roman" w:cs="Times New Roman"/>
          <w:color w:val="212121"/>
          <w:spacing w:val="-6"/>
          <w:sz w:val="24"/>
          <w:szCs w:val="24"/>
        </w:rPr>
        <w:t>одной лишней букве и прочитайте то, что получится.</w:t>
      </w:r>
    </w:p>
    <w:p w:rsidR="00D112C6" w:rsidRPr="00D112C6" w:rsidRDefault="00D112C6" w:rsidP="00D112C6">
      <w:pPr>
        <w:shd w:val="clear" w:color="auto" w:fill="FFFFFF"/>
        <w:spacing w:after="0" w:line="240" w:lineRule="auto"/>
        <w:ind w:left="24"/>
        <w:jc w:val="center"/>
        <w:rPr>
          <w:rFonts w:ascii="Times New Roman" w:hAnsi="Times New Roman" w:cs="Times New Roman"/>
          <w:sz w:val="24"/>
          <w:szCs w:val="24"/>
        </w:rPr>
      </w:pPr>
      <w:r w:rsidRPr="00D112C6">
        <w:rPr>
          <w:rFonts w:ascii="Times New Roman" w:hAnsi="Times New Roman" w:cs="Times New Roman"/>
          <w:color w:val="212121"/>
          <w:spacing w:val="10"/>
          <w:w w:val="93"/>
          <w:sz w:val="24"/>
          <w:szCs w:val="24"/>
          <w:lang w:val="en-US"/>
        </w:rPr>
        <w:t>HELP</w:t>
      </w:r>
      <w:r w:rsidRPr="00D112C6">
        <w:rPr>
          <w:rFonts w:ascii="Times New Roman" w:hAnsi="Times New Roman" w:cs="Times New Roman"/>
          <w:color w:val="212121"/>
          <w:spacing w:val="10"/>
          <w:w w:val="93"/>
          <w:sz w:val="24"/>
          <w:szCs w:val="24"/>
        </w:rPr>
        <w:t xml:space="preserve">: </w:t>
      </w:r>
      <w:r w:rsidRPr="00D112C6">
        <w:rPr>
          <w:rFonts w:ascii="Times New Roman" w:eastAsia="Times New Roman" w:hAnsi="Times New Roman" w:cs="Times New Roman"/>
          <w:color w:val="212121"/>
          <w:spacing w:val="10"/>
          <w:w w:val="93"/>
          <w:sz w:val="24"/>
          <w:szCs w:val="24"/>
        </w:rPr>
        <w:t>лишние буквы каждой строчки состав</w:t>
      </w:r>
      <w:r w:rsidRPr="00D112C6">
        <w:rPr>
          <w:rFonts w:ascii="Times New Roman" w:eastAsia="Times New Roman" w:hAnsi="Times New Roman" w:cs="Times New Roman"/>
          <w:color w:val="212121"/>
          <w:spacing w:val="15"/>
          <w:w w:val="93"/>
          <w:sz w:val="24"/>
          <w:szCs w:val="24"/>
        </w:rPr>
        <w:t>ляют название известного вам животного.</w:t>
      </w:r>
    </w:p>
    <w:p w:rsidR="00D112C6" w:rsidRPr="00D112C6" w:rsidRDefault="00D112C6" w:rsidP="00D112C6">
      <w:pPr>
        <w:shd w:val="clear" w:color="auto" w:fill="FFFFFF"/>
        <w:tabs>
          <w:tab w:val="left" w:pos="1128"/>
        </w:tabs>
        <w:spacing w:before="43" w:after="0" w:line="240" w:lineRule="auto"/>
        <w:ind w:left="24"/>
        <w:jc w:val="center"/>
        <w:rPr>
          <w:rFonts w:ascii="Times New Roman" w:hAnsi="Times New Roman" w:cs="Times New Roman"/>
          <w:i/>
          <w:iCs/>
          <w:color w:val="212121"/>
          <w:spacing w:val="18"/>
          <w:w w:val="93"/>
          <w:sz w:val="24"/>
          <w:szCs w:val="24"/>
        </w:rPr>
      </w:pPr>
    </w:p>
    <w:p w:rsidR="00D112C6" w:rsidRPr="00D112C6" w:rsidRDefault="00D112C6" w:rsidP="00D112C6">
      <w:pPr>
        <w:shd w:val="clear" w:color="auto" w:fill="FFFFFF"/>
        <w:tabs>
          <w:tab w:val="left" w:pos="1128"/>
        </w:tabs>
        <w:spacing w:before="43" w:after="0" w:line="240" w:lineRule="auto"/>
        <w:ind w:left="24"/>
        <w:jc w:val="center"/>
        <w:rPr>
          <w:rFonts w:ascii="Times New Roman" w:hAnsi="Times New Roman" w:cs="Times New Roman"/>
          <w:sz w:val="24"/>
          <w:szCs w:val="24"/>
          <w:lang w:val="en-US"/>
        </w:rPr>
      </w:pPr>
      <w:r w:rsidRPr="00D112C6">
        <w:rPr>
          <w:rFonts w:ascii="Times New Roman" w:hAnsi="Times New Roman" w:cs="Times New Roman"/>
          <w:i/>
          <w:iCs/>
          <w:color w:val="212121"/>
          <w:spacing w:val="18"/>
          <w:w w:val="93"/>
          <w:sz w:val="24"/>
          <w:szCs w:val="24"/>
          <w:lang w:val="en-US"/>
        </w:rPr>
        <w:t xml:space="preserve">THIN </w:t>
      </w:r>
      <w:r w:rsidRPr="00D112C6">
        <w:rPr>
          <w:rFonts w:ascii="Times New Roman" w:hAnsi="Times New Roman" w:cs="Times New Roman"/>
          <w:color w:val="212121"/>
          <w:spacing w:val="18"/>
          <w:w w:val="93"/>
          <w:sz w:val="24"/>
          <w:szCs w:val="24"/>
          <w:lang w:val="en-US"/>
        </w:rPr>
        <w:t>JAKE</w:t>
      </w:r>
    </w:p>
    <w:p w:rsidR="00D112C6" w:rsidRPr="00D112C6" w:rsidRDefault="00D112C6" w:rsidP="00D112C6">
      <w:pPr>
        <w:shd w:val="clear" w:color="auto" w:fill="FFFFFF"/>
        <w:tabs>
          <w:tab w:val="left" w:pos="3619"/>
        </w:tabs>
        <w:spacing w:before="96" w:after="0" w:line="240" w:lineRule="auto"/>
        <w:ind w:left="1022"/>
        <w:jc w:val="center"/>
        <w:rPr>
          <w:rFonts w:ascii="Times New Roman" w:hAnsi="Times New Roman" w:cs="Times New Roman"/>
          <w:sz w:val="24"/>
          <w:szCs w:val="24"/>
          <w:lang w:val="en-US"/>
        </w:rPr>
      </w:pPr>
      <w:r w:rsidRPr="00D112C6">
        <w:rPr>
          <w:rFonts w:ascii="Times New Roman" w:eastAsia="Times New Roman" w:hAnsi="Times New Roman" w:cs="Times New Roman"/>
          <w:i/>
          <w:iCs/>
          <w:color w:val="212121"/>
          <w:spacing w:val="-1"/>
          <w:sz w:val="24"/>
          <w:szCs w:val="24"/>
          <w:lang w:val="en-US"/>
        </w:rPr>
        <w:t>By Michael Dugan</w:t>
      </w:r>
    </w:p>
    <w:p w:rsidR="00D112C6" w:rsidRPr="00D112C6" w:rsidRDefault="00D112C6" w:rsidP="00D112C6">
      <w:pPr>
        <w:shd w:val="clear" w:color="auto" w:fill="FFFFFF"/>
        <w:tabs>
          <w:tab w:val="left" w:pos="5208"/>
        </w:tabs>
        <w:spacing w:before="192" w:after="0" w:line="240" w:lineRule="auto"/>
        <w:ind w:left="24"/>
        <w:jc w:val="center"/>
        <w:rPr>
          <w:rFonts w:ascii="Times New Roman" w:hAnsi="Times New Roman" w:cs="Times New Roman"/>
          <w:sz w:val="24"/>
          <w:szCs w:val="24"/>
          <w:lang w:val="en-US"/>
        </w:rPr>
      </w:pPr>
      <w:proofErr w:type="spellStart"/>
      <w:r w:rsidRPr="00D112C6">
        <w:rPr>
          <w:rFonts w:ascii="Times New Roman" w:hAnsi="Times New Roman" w:cs="Times New Roman"/>
          <w:color w:val="212121"/>
          <w:spacing w:val="7"/>
          <w:sz w:val="24"/>
          <w:szCs w:val="24"/>
          <w:lang w:val="en-US"/>
        </w:rPr>
        <w:t>MlyoldifrienodJnake</w:t>
      </w:r>
      <w:proofErr w:type="spellEnd"/>
    </w:p>
    <w:p w:rsidR="00D112C6" w:rsidRPr="00D112C6" w:rsidRDefault="00D112C6" w:rsidP="00D112C6">
      <w:pPr>
        <w:shd w:val="clear" w:color="auto" w:fill="FFFFFF"/>
        <w:spacing w:after="0" w:line="240" w:lineRule="auto"/>
        <w:ind w:left="24"/>
        <w:jc w:val="center"/>
        <w:rPr>
          <w:rFonts w:ascii="Times New Roman" w:hAnsi="Times New Roman" w:cs="Times New Roman"/>
          <w:sz w:val="24"/>
          <w:szCs w:val="24"/>
          <w:lang w:val="en-US"/>
        </w:rPr>
      </w:pPr>
      <w:proofErr w:type="spellStart"/>
      <w:proofErr w:type="gramStart"/>
      <w:r w:rsidRPr="00D112C6">
        <w:rPr>
          <w:rFonts w:ascii="Times New Roman" w:hAnsi="Times New Roman" w:cs="Times New Roman"/>
          <w:color w:val="212121"/>
          <w:spacing w:val="6"/>
          <w:sz w:val="24"/>
          <w:szCs w:val="24"/>
          <w:lang w:val="en-US"/>
        </w:rPr>
        <w:t>dwasaosthinnkaseasynake</w:t>
      </w:r>
      <w:proofErr w:type="spellEnd"/>
      <w:proofErr w:type="gramEnd"/>
    </w:p>
    <w:p w:rsidR="00D112C6" w:rsidRPr="00D112C6" w:rsidRDefault="00D112C6" w:rsidP="00D112C6">
      <w:pPr>
        <w:shd w:val="clear" w:color="auto" w:fill="FFFFFF"/>
        <w:tabs>
          <w:tab w:val="left" w:pos="5165"/>
        </w:tabs>
        <w:spacing w:after="0" w:line="240" w:lineRule="auto"/>
        <w:ind w:left="24"/>
        <w:jc w:val="center"/>
        <w:rPr>
          <w:rFonts w:ascii="Times New Roman" w:hAnsi="Times New Roman" w:cs="Times New Roman"/>
          <w:sz w:val="24"/>
          <w:szCs w:val="24"/>
          <w:lang w:val="en-US"/>
        </w:rPr>
      </w:pPr>
      <w:proofErr w:type="spellStart"/>
      <w:proofErr w:type="gramStart"/>
      <w:r w:rsidRPr="00D112C6">
        <w:rPr>
          <w:rFonts w:ascii="Times New Roman" w:eastAsia="Times New Roman" w:hAnsi="Times New Roman" w:cs="Times New Roman"/>
          <w:color w:val="212121"/>
          <w:spacing w:val="2"/>
          <w:sz w:val="24"/>
          <w:szCs w:val="24"/>
          <w:lang w:val="en-US"/>
        </w:rPr>
        <w:t>gandlighitarsaadropffoferain</w:t>
      </w:r>
      <w:proofErr w:type="spellEnd"/>
      <w:proofErr w:type="gramEnd"/>
      <w:r w:rsidRPr="00D112C6">
        <w:rPr>
          <w:rFonts w:ascii="Times New Roman" w:eastAsia="Times New Roman" w:hAnsi="Times New Roman" w:cs="Times New Roman"/>
          <w:color w:val="212121"/>
          <w:spacing w:val="2"/>
          <w:sz w:val="24"/>
          <w:szCs w:val="24"/>
          <w:lang w:val="en-US"/>
        </w:rPr>
        <w:t>.</w:t>
      </w:r>
    </w:p>
    <w:p w:rsidR="00D112C6" w:rsidRPr="00D112C6" w:rsidRDefault="00D112C6" w:rsidP="00D112C6">
      <w:pPr>
        <w:shd w:val="clear" w:color="auto" w:fill="FFFFFF"/>
        <w:spacing w:after="0" w:line="240" w:lineRule="auto"/>
        <w:ind w:left="115"/>
        <w:jc w:val="center"/>
        <w:rPr>
          <w:rFonts w:ascii="Times New Roman" w:hAnsi="Times New Roman" w:cs="Times New Roman"/>
          <w:sz w:val="24"/>
          <w:szCs w:val="24"/>
          <w:lang w:val="en-US"/>
        </w:rPr>
      </w:pPr>
      <w:r w:rsidRPr="00D112C6">
        <w:rPr>
          <w:rFonts w:ascii="Times New Roman" w:hAnsi="Times New Roman" w:cs="Times New Roman"/>
          <w:color w:val="212121"/>
          <w:spacing w:val="3"/>
          <w:sz w:val="24"/>
          <w:szCs w:val="24"/>
          <w:lang w:val="en-US"/>
        </w:rPr>
        <w:t xml:space="preserve">Done </w:t>
      </w:r>
      <w:proofErr w:type="spellStart"/>
      <w:r w:rsidRPr="00D112C6">
        <w:rPr>
          <w:rFonts w:ascii="Times New Roman" w:hAnsi="Times New Roman" w:cs="Times New Roman"/>
          <w:color w:val="212121"/>
          <w:spacing w:val="3"/>
          <w:sz w:val="24"/>
          <w:szCs w:val="24"/>
          <w:lang w:val="en-US"/>
        </w:rPr>
        <w:t>windoy-dagy</w:t>
      </w:r>
      <w:proofErr w:type="spellEnd"/>
    </w:p>
    <w:p w:rsidR="00D112C6" w:rsidRPr="00D112C6" w:rsidRDefault="00D112C6" w:rsidP="00D112C6">
      <w:pPr>
        <w:shd w:val="clear" w:color="auto" w:fill="FFFFFF"/>
        <w:tabs>
          <w:tab w:val="left" w:pos="3605"/>
        </w:tabs>
        <w:spacing w:after="0" w:line="240" w:lineRule="auto"/>
        <w:ind w:left="96"/>
        <w:jc w:val="center"/>
        <w:rPr>
          <w:rFonts w:ascii="Times New Roman" w:hAnsi="Times New Roman" w:cs="Times New Roman"/>
          <w:sz w:val="24"/>
          <w:szCs w:val="24"/>
          <w:lang w:val="en-US"/>
        </w:rPr>
      </w:pPr>
      <w:proofErr w:type="spellStart"/>
      <w:r w:rsidRPr="00D112C6">
        <w:rPr>
          <w:rFonts w:ascii="Times New Roman" w:hAnsi="Times New Roman" w:cs="Times New Roman"/>
          <w:color w:val="212121"/>
          <w:spacing w:val="4"/>
          <w:sz w:val="24"/>
          <w:szCs w:val="24"/>
          <w:lang w:val="en-US"/>
        </w:rPr>
        <w:t>Jcakebalewawayt</w:t>
      </w:r>
      <w:proofErr w:type="spellEnd"/>
    </w:p>
    <w:p w:rsidR="00D112C6" w:rsidRPr="00D112C6" w:rsidRDefault="00D112C6" w:rsidP="00D112C6">
      <w:pPr>
        <w:shd w:val="clear" w:color="auto" w:fill="FFFFFF"/>
        <w:spacing w:before="5" w:after="0" w:line="240" w:lineRule="auto"/>
        <w:ind w:left="638"/>
        <w:jc w:val="center"/>
        <w:rPr>
          <w:rFonts w:ascii="Times New Roman" w:hAnsi="Times New Roman" w:cs="Times New Roman"/>
          <w:sz w:val="24"/>
          <w:szCs w:val="24"/>
          <w:lang w:val="en-US"/>
        </w:rPr>
      </w:pPr>
      <w:proofErr w:type="spellStart"/>
      <w:proofErr w:type="gramStart"/>
      <w:r w:rsidRPr="00D112C6">
        <w:rPr>
          <w:rFonts w:ascii="Times New Roman" w:hAnsi="Times New Roman" w:cs="Times New Roman"/>
          <w:color w:val="212121"/>
          <w:spacing w:val="10"/>
          <w:sz w:val="24"/>
          <w:szCs w:val="24"/>
          <w:lang w:val="en-US"/>
        </w:rPr>
        <w:t>handwasonerverseesnagaine</w:t>
      </w:r>
      <w:proofErr w:type="spellEnd"/>
      <w:proofErr w:type="gramEnd"/>
      <w:r w:rsidRPr="00D112C6">
        <w:rPr>
          <w:rFonts w:ascii="Times New Roman" w:hAnsi="Times New Roman" w:cs="Times New Roman"/>
          <w:color w:val="212121"/>
          <w:spacing w:val="10"/>
          <w:sz w:val="24"/>
          <w:szCs w:val="24"/>
          <w:lang w:val="en-US"/>
        </w:rPr>
        <w:t>.</w:t>
      </w:r>
    </w:p>
    <w:p w:rsidR="00D112C6" w:rsidRPr="00D112C6" w:rsidRDefault="00D112C6" w:rsidP="00D112C6">
      <w:pPr>
        <w:pStyle w:val="a8"/>
        <w:spacing w:after="0"/>
        <w:jc w:val="both"/>
        <w:rPr>
          <w:b/>
          <w:lang w:val="en-US"/>
        </w:rPr>
      </w:pPr>
      <w:r w:rsidRPr="00D112C6">
        <w:rPr>
          <w:noProof/>
          <w:lang w:val="ru-RU"/>
        </w:rPr>
        <w:lastRenderedPageBreak/>
        <w:drawing>
          <wp:inline distT="0" distB="0" distL="0" distR="0">
            <wp:extent cx="4933950" cy="2971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4933371" cy="2971451"/>
                    </a:xfrm>
                    <a:prstGeom prst="rect">
                      <a:avLst/>
                    </a:prstGeom>
                    <a:noFill/>
                    <a:ln w="9525">
                      <a:noFill/>
                      <a:miter lim="800000"/>
                      <a:headEnd/>
                      <a:tailEnd/>
                    </a:ln>
                  </pic:spPr>
                </pic:pic>
              </a:graphicData>
            </a:graphic>
          </wp:inline>
        </w:drawing>
      </w:r>
    </w:p>
    <w:p w:rsid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r w:rsidRPr="00D112C6">
        <w:rPr>
          <w:b/>
          <w:lang w:val="en-US"/>
        </w:rPr>
        <w:t>Lesson 3</w:t>
      </w:r>
    </w:p>
    <w:p w:rsidR="00D112C6" w:rsidRPr="00D112C6" w:rsidRDefault="00D112C6" w:rsidP="00D112C6">
      <w:pPr>
        <w:tabs>
          <w:tab w:val="right" w:pos="9638"/>
        </w:tabs>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Animal health</w:t>
      </w:r>
    </w:p>
    <w:p w:rsidR="00D112C6" w:rsidRPr="00D112C6" w:rsidRDefault="00D112C6" w:rsidP="00D112C6">
      <w:pPr>
        <w:tabs>
          <w:tab w:val="right" w:pos="9638"/>
        </w:tabs>
        <w:spacing w:after="0" w:line="240" w:lineRule="auto"/>
        <w:rPr>
          <w:rFonts w:ascii="Times New Roman" w:hAnsi="Times New Roman" w:cs="Times New Roman"/>
          <w:b/>
          <w:sz w:val="24"/>
          <w:szCs w:val="24"/>
          <w:lang w:val="en-US"/>
        </w:rPr>
      </w:pPr>
    </w:p>
    <w:p w:rsidR="00D112C6" w:rsidRPr="00D112C6" w:rsidRDefault="00D112C6" w:rsidP="00D112C6">
      <w:pPr>
        <w:tabs>
          <w:tab w:val="right" w:pos="9638"/>
        </w:tabs>
        <w:spacing w:after="0" w:line="240" w:lineRule="auto"/>
        <w:rPr>
          <w:rFonts w:ascii="Times New Roman" w:hAnsi="Times New Roman" w:cs="Times New Roman"/>
          <w:b/>
          <w:sz w:val="24"/>
          <w:szCs w:val="24"/>
          <w:lang w:val="kk-KZ"/>
        </w:rPr>
      </w:pPr>
      <w:r w:rsidRPr="00D112C6">
        <w:rPr>
          <w:rFonts w:ascii="Times New Roman" w:hAnsi="Times New Roman" w:cs="Times New Roman"/>
          <w:noProof/>
          <w:sz w:val="24"/>
          <w:szCs w:val="24"/>
        </w:rPr>
        <w:drawing>
          <wp:inline distT="0" distB="0" distL="0" distR="0">
            <wp:extent cx="3914775" cy="2400300"/>
            <wp:effectExtent l="0" t="0" r="0" b="0"/>
            <wp:docPr id="21" name="Рисунок 21" descr="stock-vector-vector-ilustration-of-farm-animals-birds-and-mammals-4330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ock-vector-vector-ilustration-of-farm-animals-birds-and-mammals-4330470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4775" cy="2400300"/>
                    </a:xfrm>
                    <a:prstGeom prst="rect">
                      <a:avLst/>
                    </a:prstGeom>
                    <a:noFill/>
                    <a:ln>
                      <a:noFill/>
                    </a:ln>
                  </pic:spPr>
                </pic:pic>
              </a:graphicData>
            </a:graphic>
          </wp:inline>
        </w:drawing>
      </w:r>
    </w:p>
    <w:p w:rsidR="00D112C6" w:rsidRPr="00D112C6" w:rsidRDefault="00D112C6" w:rsidP="00D112C6">
      <w:pPr>
        <w:tabs>
          <w:tab w:val="right" w:pos="9638"/>
        </w:tabs>
        <w:spacing w:after="0" w:line="240" w:lineRule="auto"/>
        <w:jc w:val="center"/>
        <w:rPr>
          <w:rFonts w:ascii="Times New Roman" w:hAnsi="Times New Roman" w:cs="Times New Roman"/>
          <w:b/>
          <w:sz w:val="24"/>
          <w:szCs w:val="24"/>
          <w:lang w:val="kk-KZ"/>
        </w:rPr>
      </w:pP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The government officials must be informed about the outbreak of a </w:t>
      </w:r>
      <w:proofErr w:type="spellStart"/>
      <w:r w:rsidRPr="00D112C6">
        <w:rPr>
          <w:rFonts w:ascii="Times New Roman" w:hAnsi="Times New Roman" w:cs="Times New Roman"/>
          <w:sz w:val="24"/>
          <w:szCs w:val="24"/>
          <w:lang w:val="en-US"/>
        </w:rPr>
        <w:t>notifiable</w:t>
      </w:r>
      <w:proofErr w:type="spellEnd"/>
      <w:r w:rsidRPr="00D112C6">
        <w:rPr>
          <w:rFonts w:ascii="Times New Roman" w:hAnsi="Times New Roman" w:cs="Times New Roman"/>
          <w:sz w:val="24"/>
          <w:szCs w:val="24"/>
          <w:lang w:val="en-US"/>
        </w:rPr>
        <w:t xml:space="preserve"> disease in order to prevent the disease spread.  If an animal has contract the infectious disease and cannot be cured, it will have to be slaughtered. </w:t>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Veterinary surgeons also treat parasitical infections, unsanitary conditions which may cause lower fertility in livestock, and nutritional disorders, and they often have to set broken limbs and neuter domestic pets. Besides, veterinary scientists investigate the chronic infectious diseases associated with high morbidity rates and various metabolic disorders. The development of vaccine to control </w:t>
      </w:r>
      <w:proofErr w:type="spellStart"/>
      <w:r w:rsidRPr="00D112C6">
        <w:rPr>
          <w:rFonts w:ascii="Times New Roman" w:hAnsi="Times New Roman" w:cs="Times New Roman"/>
          <w:sz w:val="24"/>
          <w:szCs w:val="24"/>
          <w:lang w:val="en-US"/>
        </w:rPr>
        <w:t>Marek`s</w:t>
      </w:r>
      <w:proofErr w:type="spellEnd"/>
      <w:r w:rsidRPr="00D112C6">
        <w:rPr>
          <w:rFonts w:ascii="Times New Roman" w:hAnsi="Times New Roman" w:cs="Times New Roman"/>
          <w:sz w:val="24"/>
          <w:szCs w:val="24"/>
          <w:lang w:val="en-US"/>
        </w:rPr>
        <w:t xml:space="preserve"> disease in chickens is an example of the economic effect of animal-disease research that was conducted by veterinary scientists.   </w:t>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A veterinary surgeon`s training must include the study of the basic preclinical disciplines of anatomy, histology, physiology, pharmacology, microbiology as well as bacteriology, virology, parasitology, and pathology. The clinical subjects of study may be divided into internal medicine, preventive medicine, surgery and clinical practice. </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r>
        <w:rPr>
          <w:b/>
          <w:lang w:val="en-US"/>
        </w:rPr>
        <w:lastRenderedPageBreak/>
        <w:t>Task 1.</w:t>
      </w:r>
      <w:r w:rsidRPr="00D112C6">
        <w:rPr>
          <w:b/>
          <w:lang w:val="en-US"/>
        </w:rPr>
        <w:t xml:space="preserve">Describe the </w:t>
      </w:r>
      <w:r>
        <w:rPr>
          <w:b/>
          <w:lang w:val="en-US"/>
        </w:rPr>
        <w:t xml:space="preserve">difference </w:t>
      </w:r>
      <w:r w:rsidRPr="00D112C6">
        <w:rPr>
          <w:b/>
          <w:lang w:val="en-US"/>
        </w:rPr>
        <w:t>picture</w:t>
      </w:r>
      <w:r>
        <w:rPr>
          <w:b/>
          <w:lang w:val="en-US"/>
        </w:rPr>
        <w:t>s</w:t>
      </w:r>
      <w:r w:rsidRPr="00D112C6">
        <w:rPr>
          <w:b/>
          <w:lang w:val="en-US"/>
        </w:rPr>
        <w:t xml:space="preserve"> and find the same picture.</w:t>
      </w:r>
    </w:p>
    <w:p w:rsidR="00D112C6" w:rsidRPr="00D112C6" w:rsidRDefault="00D112C6" w:rsidP="00D112C6">
      <w:pPr>
        <w:pStyle w:val="a8"/>
        <w:spacing w:after="0"/>
        <w:jc w:val="both"/>
        <w:rPr>
          <w:b/>
          <w:lang w:val="en-US"/>
        </w:rPr>
      </w:pPr>
      <w:r w:rsidRPr="00D112C6">
        <w:rPr>
          <w:noProof/>
          <w:color w:val="323232"/>
          <w:spacing w:val="5"/>
          <w:lang w:val="ru-RU"/>
        </w:rPr>
        <w:drawing>
          <wp:inline distT="0" distB="0" distL="0" distR="0">
            <wp:extent cx="4876800" cy="3219450"/>
            <wp:effectExtent l="0" t="0" r="0"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4881065" cy="3222266"/>
                    </a:xfrm>
                    <a:prstGeom prst="rect">
                      <a:avLst/>
                    </a:prstGeom>
                    <a:noFill/>
                    <a:ln w="9525">
                      <a:noFill/>
                      <a:miter lim="800000"/>
                      <a:headEnd/>
                      <a:tailEnd/>
                    </a:ln>
                  </pic:spPr>
                </pic:pic>
              </a:graphicData>
            </a:graphic>
          </wp:inline>
        </w:drawing>
      </w:r>
    </w:p>
    <w:p w:rsidR="00D112C6" w:rsidRDefault="00D112C6" w:rsidP="00D112C6">
      <w:pPr>
        <w:pStyle w:val="a8"/>
        <w:spacing w:after="0"/>
        <w:jc w:val="both"/>
        <w:rPr>
          <w:b/>
          <w:lang w:val="en-US"/>
        </w:rPr>
      </w:pPr>
      <w:r w:rsidRPr="00D112C6">
        <w:rPr>
          <w:noProof/>
          <w:color w:val="323232"/>
          <w:spacing w:val="5"/>
          <w:lang w:val="ru-RU"/>
        </w:rPr>
        <w:drawing>
          <wp:inline distT="0" distB="0" distL="0" distR="0">
            <wp:extent cx="4848225" cy="3028950"/>
            <wp:effectExtent l="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848901" cy="3029372"/>
                    </a:xfrm>
                    <a:prstGeom prst="rect">
                      <a:avLst/>
                    </a:prstGeom>
                    <a:noFill/>
                    <a:ln w="9525">
                      <a:noFill/>
                      <a:miter lim="800000"/>
                      <a:headEnd/>
                      <a:tailEnd/>
                    </a:ln>
                  </pic:spPr>
                </pic:pic>
              </a:graphicData>
            </a:graphic>
          </wp:inline>
        </w:drawing>
      </w:r>
    </w:p>
    <w:p w:rsidR="00D112C6" w:rsidRPr="00D112C6" w:rsidRDefault="00D112C6" w:rsidP="00D112C6">
      <w:pPr>
        <w:pStyle w:val="a8"/>
        <w:spacing w:after="0"/>
        <w:jc w:val="both"/>
        <w:rPr>
          <w:b/>
          <w:lang w:val="en-US"/>
        </w:rPr>
      </w:pPr>
    </w:p>
    <w:p w:rsidR="00D112C6" w:rsidRPr="00D112C6" w:rsidRDefault="00D112C6" w:rsidP="00D112C6">
      <w:pPr>
        <w:shd w:val="clear" w:color="auto" w:fill="FFFFFF"/>
        <w:spacing w:after="0" w:line="240" w:lineRule="auto"/>
        <w:rPr>
          <w:rFonts w:ascii="Times New Roman" w:eastAsia="Times New Roman" w:hAnsi="Times New Roman" w:cs="Times New Roman"/>
          <w:b/>
          <w:bCs/>
          <w:color w:val="202020"/>
          <w:spacing w:val="3"/>
          <w:w w:val="73"/>
          <w:sz w:val="24"/>
          <w:szCs w:val="24"/>
          <w:lang w:val="en-US"/>
        </w:rPr>
      </w:pPr>
      <w:proofErr w:type="gramStart"/>
      <w:r>
        <w:rPr>
          <w:rFonts w:ascii="Times New Roman" w:eastAsia="Times New Roman" w:hAnsi="Times New Roman" w:cs="Times New Roman"/>
          <w:b/>
          <w:bCs/>
          <w:color w:val="202020"/>
          <w:spacing w:val="3"/>
          <w:w w:val="73"/>
          <w:sz w:val="24"/>
          <w:szCs w:val="24"/>
          <w:lang w:val="en-US"/>
        </w:rPr>
        <w:t>Task 2.</w:t>
      </w:r>
      <w:proofErr w:type="gramEnd"/>
      <w:r w:rsidR="00D8504C">
        <w:rPr>
          <w:rFonts w:ascii="Times New Roman" w:eastAsia="Times New Roman" w:hAnsi="Times New Roman" w:cs="Times New Roman"/>
          <w:b/>
          <w:bCs/>
          <w:color w:val="202020"/>
          <w:spacing w:val="3"/>
          <w:w w:val="73"/>
          <w:sz w:val="24"/>
          <w:szCs w:val="24"/>
          <w:lang w:val="en-US"/>
        </w:rPr>
        <w:t xml:space="preserve"> </w:t>
      </w:r>
      <w:r w:rsidRPr="00D112C6">
        <w:rPr>
          <w:rFonts w:ascii="Times New Roman" w:eastAsia="Times New Roman" w:hAnsi="Times New Roman" w:cs="Times New Roman"/>
          <w:b/>
          <w:bCs/>
          <w:color w:val="202020"/>
          <w:spacing w:val="3"/>
          <w:w w:val="73"/>
          <w:sz w:val="24"/>
          <w:szCs w:val="24"/>
          <w:lang w:val="en-US"/>
        </w:rPr>
        <w:t>Decide the interesting crossword.</w:t>
      </w:r>
    </w:p>
    <w:p w:rsidR="00D112C6" w:rsidRPr="00AB28CD" w:rsidRDefault="00D112C6" w:rsidP="00D112C6">
      <w:pPr>
        <w:shd w:val="clear" w:color="auto" w:fill="FFFFFF"/>
        <w:spacing w:after="0" w:line="240" w:lineRule="auto"/>
        <w:ind w:left="1181" w:hanging="763"/>
        <w:jc w:val="center"/>
        <w:rPr>
          <w:rFonts w:ascii="Times New Roman" w:hAnsi="Times New Roman" w:cs="Times New Roman"/>
          <w:sz w:val="24"/>
          <w:szCs w:val="24"/>
        </w:rPr>
      </w:pPr>
      <w:r w:rsidRPr="00D112C6">
        <w:rPr>
          <w:rFonts w:ascii="Times New Roman" w:eastAsia="Times New Roman" w:hAnsi="Times New Roman" w:cs="Times New Roman"/>
          <w:b/>
          <w:bCs/>
          <w:color w:val="202020"/>
          <w:spacing w:val="3"/>
          <w:w w:val="73"/>
          <w:sz w:val="24"/>
          <w:szCs w:val="24"/>
          <w:lang w:val="en-US"/>
        </w:rPr>
        <w:t>DOANIMALSSPEAKENGLISH</w:t>
      </w:r>
      <w:r w:rsidRPr="00AB28CD">
        <w:rPr>
          <w:rFonts w:ascii="Times New Roman" w:eastAsia="Times New Roman" w:hAnsi="Times New Roman" w:cs="Times New Roman"/>
          <w:b/>
          <w:bCs/>
          <w:color w:val="202020"/>
          <w:spacing w:val="3"/>
          <w:w w:val="73"/>
          <w:sz w:val="24"/>
          <w:szCs w:val="24"/>
        </w:rPr>
        <w:t>?</w:t>
      </w:r>
    </w:p>
    <w:p w:rsidR="00D112C6" w:rsidRPr="00D112C6" w:rsidRDefault="00D112C6" w:rsidP="00D112C6">
      <w:pPr>
        <w:shd w:val="clear" w:color="auto" w:fill="FFFFFF"/>
        <w:spacing w:after="0" w:line="240" w:lineRule="auto"/>
        <w:ind w:left="67" w:firstLine="274"/>
        <w:jc w:val="center"/>
        <w:rPr>
          <w:rFonts w:ascii="Times New Roman" w:hAnsi="Times New Roman" w:cs="Times New Roman"/>
          <w:sz w:val="24"/>
          <w:szCs w:val="24"/>
        </w:rPr>
      </w:pPr>
      <w:r w:rsidRPr="00D112C6">
        <w:rPr>
          <w:rFonts w:ascii="Times New Roman" w:eastAsia="Times New Roman" w:hAnsi="Times New Roman" w:cs="Times New Roman"/>
          <w:color w:val="202020"/>
          <w:spacing w:val="-4"/>
          <w:sz w:val="24"/>
          <w:szCs w:val="24"/>
        </w:rPr>
        <w:t>Английские животные тоже говорят по-английски</w:t>
      </w:r>
      <w:r w:rsidRPr="00D112C6">
        <w:rPr>
          <w:rFonts w:ascii="Times New Roman" w:eastAsia="Times New Roman" w:hAnsi="Times New Roman" w:cs="Times New Roman"/>
          <w:color w:val="202020"/>
          <w:spacing w:val="-3"/>
          <w:sz w:val="24"/>
          <w:szCs w:val="24"/>
        </w:rPr>
        <w:t>. Догадайтесь, какие из них говорят вот так:</w:t>
      </w:r>
    </w:p>
    <w:p w:rsidR="00D112C6" w:rsidRPr="00D112C6" w:rsidRDefault="00D112C6" w:rsidP="00D112C6">
      <w:pPr>
        <w:shd w:val="clear" w:color="auto" w:fill="FFFFFF"/>
        <w:tabs>
          <w:tab w:val="left" w:pos="4565"/>
          <w:tab w:val="left" w:pos="5304"/>
        </w:tabs>
        <w:spacing w:after="0" w:line="240" w:lineRule="auto"/>
        <w:ind w:left="341"/>
        <w:rPr>
          <w:rFonts w:ascii="Times New Roman" w:hAnsi="Times New Roman" w:cs="Times New Roman"/>
          <w:sz w:val="24"/>
          <w:szCs w:val="24"/>
          <w:lang w:val="en-US"/>
        </w:rPr>
      </w:pPr>
      <w:r w:rsidRPr="00D112C6">
        <w:rPr>
          <w:rFonts w:ascii="Times New Roman" w:hAnsi="Times New Roman" w:cs="Times New Roman"/>
          <w:color w:val="202020"/>
          <w:spacing w:val="4"/>
          <w:sz w:val="24"/>
          <w:szCs w:val="24"/>
          <w:lang w:val="en-US"/>
        </w:rPr>
        <w:t xml:space="preserve">(1D) BOW </w:t>
      </w:r>
      <w:r w:rsidR="00AB28CD">
        <w:rPr>
          <w:rFonts w:ascii="Times New Roman" w:eastAsia="Times New Roman" w:hAnsi="Times New Roman" w:cs="Times New Roman"/>
          <w:color w:val="202020"/>
          <w:spacing w:val="4"/>
          <w:sz w:val="24"/>
          <w:szCs w:val="24"/>
          <w:lang w:val="en-US"/>
        </w:rPr>
        <w:t>— WOW says the</w:t>
      </w:r>
      <w:r w:rsidRPr="00D112C6">
        <w:rPr>
          <w:rFonts w:ascii="Times New Roman" w:eastAsia="Times New Roman" w:hAnsi="Times New Roman" w:cs="Times New Roman"/>
          <w:color w:val="202020"/>
          <w:spacing w:val="4"/>
          <w:sz w:val="24"/>
          <w:szCs w:val="24"/>
          <w:lang w:val="en-US"/>
        </w:rPr>
        <w:t>...</w:t>
      </w:r>
    </w:p>
    <w:p w:rsidR="00D112C6" w:rsidRPr="00D112C6" w:rsidRDefault="00D112C6" w:rsidP="00D112C6">
      <w:pPr>
        <w:shd w:val="clear" w:color="auto" w:fill="FFFFFF"/>
        <w:spacing w:after="0" w:line="240" w:lineRule="auto"/>
        <w:ind w:left="149" w:hanging="134"/>
        <w:jc w:val="center"/>
        <w:rPr>
          <w:rFonts w:ascii="Times New Roman" w:eastAsia="Times New Roman" w:hAnsi="Times New Roman" w:cs="Times New Roman"/>
          <w:color w:val="202020"/>
          <w:spacing w:val="2"/>
          <w:sz w:val="24"/>
          <w:szCs w:val="24"/>
          <w:lang w:val="en-US"/>
        </w:rPr>
      </w:pPr>
      <w:r w:rsidRPr="00D112C6">
        <w:rPr>
          <w:rFonts w:ascii="Times New Roman" w:hAnsi="Times New Roman" w:cs="Times New Roman"/>
          <w:color w:val="202020"/>
          <w:spacing w:val="2"/>
          <w:sz w:val="24"/>
          <w:szCs w:val="24"/>
          <w:lang w:val="en-US"/>
        </w:rPr>
        <w:t xml:space="preserve"> (2A) MEW </w:t>
      </w:r>
      <w:r w:rsidRPr="00D112C6">
        <w:rPr>
          <w:rFonts w:ascii="Times New Roman" w:eastAsia="Times New Roman" w:hAnsi="Times New Roman" w:cs="Times New Roman"/>
          <w:color w:val="202020"/>
          <w:spacing w:val="2"/>
          <w:sz w:val="24"/>
          <w:szCs w:val="24"/>
          <w:lang w:val="en-US"/>
        </w:rPr>
        <w:t>— MEW says the...</w:t>
      </w:r>
    </w:p>
    <w:p w:rsidR="00D112C6" w:rsidRPr="00D112C6" w:rsidRDefault="00D112C6" w:rsidP="00D112C6">
      <w:pPr>
        <w:shd w:val="clear" w:color="auto" w:fill="FFFFFF"/>
        <w:spacing w:after="0" w:line="240" w:lineRule="auto"/>
        <w:ind w:left="149" w:hanging="134"/>
        <w:jc w:val="center"/>
        <w:rPr>
          <w:rFonts w:ascii="Times New Roman" w:hAnsi="Times New Roman" w:cs="Times New Roman"/>
          <w:sz w:val="24"/>
          <w:szCs w:val="24"/>
          <w:lang w:val="en-US"/>
        </w:rPr>
      </w:pPr>
      <w:r w:rsidRPr="00D112C6">
        <w:rPr>
          <w:rFonts w:ascii="Times New Roman" w:eastAsia="Times New Roman" w:hAnsi="Times New Roman" w:cs="Times New Roman"/>
          <w:color w:val="202020"/>
          <w:spacing w:val="-3"/>
          <w:sz w:val="24"/>
          <w:szCs w:val="24"/>
          <w:lang w:val="en-US"/>
        </w:rPr>
        <w:t xml:space="preserve"> (4A) OINK </w:t>
      </w:r>
      <w:r w:rsidRPr="00D112C6">
        <w:rPr>
          <w:rFonts w:ascii="Times New Roman" w:eastAsia="Times New Roman" w:hAnsi="Times New Roman" w:cs="Times New Roman"/>
          <w:color w:val="000000"/>
          <w:spacing w:val="-3"/>
          <w:sz w:val="24"/>
          <w:szCs w:val="24"/>
          <w:lang w:val="en-US"/>
        </w:rPr>
        <w:t xml:space="preserve">— </w:t>
      </w:r>
      <w:r w:rsidRPr="00D112C6">
        <w:rPr>
          <w:rFonts w:ascii="Times New Roman" w:eastAsia="Times New Roman" w:hAnsi="Times New Roman" w:cs="Times New Roman"/>
          <w:color w:val="202020"/>
          <w:spacing w:val="-3"/>
          <w:sz w:val="24"/>
          <w:szCs w:val="24"/>
          <w:lang w:val="en-US"/>
        </w:rPr>
        <w:t>OINK says the…</w:t>
      </w:r>
    </w:p>
    <w:p w:rsidR="00D112C6" w:rsidRPr="00D112C6" w:rsidRDefault="00D112C6" w:rsidP="00D112C6">
      <w:pPr>
        <w:shd w:val="clear" w:color="auto" w:fill="FFFFFF"/>
        <w:spacing w:after="0" w:line="240" w:lineRule="auto"/>
        <w:ind w:left="360"/>
        <w:jc w:val="center"/>
        <w:rPr>
          <w:rFonts w:ascii="Times New Roman" w:hAnsi="Times New Roman" w:cs="Times New Roman"/>
          <w:sz w:val="24"/>
          <w:szCs w:val="24"/>
          <w:lang w:val="en-US"/>
        </w:rPr>
      </w:pPr>
      <w:r w:rsidRPr="00D112C6">
        <w:rPr>
          <w:rFonts w:ascii="Times New Roman" w:hAnsi="Times New Roman" w:cs="Times New Roman"/>
          <w:color w:val="202020"/>
          <w:spacing w:val="-5"/>
          <w:sz w:val="24"/>
          <w:szCs w:val="24"/>
          <w:lang w:val="en-US"/>
        </w:rPr>
        <w:t xml:space="preserve">                         (</w:t>
      </w:r>
      <w:r w:rsidRPr="00D112C6">
        <w:rPr>
          <w:rFonts w:ascii="Times New Roman" w:eastAsia="Times New Roman" w:hAnsi="Times New Roman" w:cs="Times New Roman"/>
          <w:color w:val="202020"/>
          <w:spacing w:val="-5"/>
          <w:sz w:val="24"/>
          <w:szCs w:val="24"/>
          <w:lang w:val="en-US"/>
        </w:rPr>
        <w:t>3</w:t>
      </w:r>
      <w:r w:rsidRPr="00D112C6">
        <w:rPr>
          <w:rFonts w:ascii="Times New Roman" w:eastAsia="Times New Roman" w:hAnsi="Times New Roman" w:cs="Times New Roman"/>
          <w:color w:val="202020"/>
          <w:spacing w:val="-5"/>
          <w:sz w:val="24"/>
          <w:szCs w:val="24"/>
        </w:rPr>
        <w:t>А</w:t>
      </w:r>
      <w:r w:rsidRPr="00D112C6">
        <w:rPr>
          <w:rFonts w:ascii="Times New Roman" w:eastAsia="Times New Roman" w:hAnsi="Times New Roman" w:cs="Times New Roman"/>
          <w:color w:val="202020"/>
          <w:spacing w:val="-5"/>
          <w:sz w:val="24"/>
          <w:szCs w:val="24"/>
          <w:lang w:val="en-US"/>
        </w:rPr>
        <w:t>) C</w:t>
      </w:r>
      <w:r w:rsidR="00AB28CD">
        <w:rPr>
          <w:rFonts w:ascii="Times New Roman" w:eastAsia="Times New Roman" w:hAnsi="Times New Roman" w:cs="Times New Roman"/>
          <w:color w:val="202020"/>
          <w:spacing w:val="-5"/>
          <w:sz w:val="24"/>
          <w:szCs w:val="24"/>
          <w:lang w:val="en-US"/>
        </w:rPr>
        <w:t xml:space="preserve">OCK — A — </w:t>
      </w:r>
      <w:proofErr w:type="gramStart"/>
      <w:r w:rsidR="00AB28CD">
        <w:rPr>
          <w:rFonts w:ascii="Times New Roman" w:eastAsia="Times New Roman" w:hAnsi="Times New Roman" w:cs="Times New Roman"/>
          <w:color w:val="202020"/>
          <w:spacing w:val="-5"/>
          <w:sz w:val="24"/>
          <w:szCs w:val="24"/>
          <w:lang w:val="en-US"/>
        </w:rPr>
        <w:t>DOODLE</w:t>
      </w:r>
      <w:proofErr w:type="gramEnd"/>
      <w:r w:rsidR="00AB28CD">
        <w:rPr>
          <w:rFonts w:ascii="Times New Roman" w:eastAsia="Times New Roman" w:hAnsi="Times New Roman" w:cs="Times New Roman"/>
          <w:color w:val="202020"/>
          <w:spacing w:val="-5"/>
          <w:sz w:val="24"/>
          <w:szCs w:val="24"/>
          <w:lang w:val="en-US"/>
        </w:rPr>
        <w:t xml:space="preserve"> — DOO says the</w:t>
      </w:r>
      <w:r w:rsidRPr="00D112C6">
        <w:rPr>
          <w:rFonts w:ascii="Times New Roman" w:eastAsia="Times New Roman" w:hAnsi="Times New Roman" w:cs="Times New Roman"/>
          <w:color w:val="202020"/>
          <w:spacing w:val="-5"/>
          <w:sz w:val="24"/>
          <w:szCs w:val="24"/>
          <w:lang w:val="en-US"/>
        </w:rPr>
        <w:t>...</w:t>
      </w:r>
    </w:p>
    <w:p w:rsidR="00D112C6" w:rsidRPr="00D112C6" w:rsidRDefault="00AB28CD" w:rsidP="00D112C6">
      <w:pPr>
        <w:shd w:val="clear" w:color="auto" w:fill="FFFFFF"/>
        <w:spacing w:after="0" w:line="240" w:lineRule="auto"/>
        <w:ind w:right="91"/>
        <w:jc w:val="center"/>
        <w:rPr>
          <w:rFonts w:ascii="Times New Roman" w:hAnsi="Times New Roman" w:cs="Times New Roman"/>
          <w:sz w:val="24"/>
          <w:szCs w:val="24"/>
          <w:lang w:val="en-US"/>
        </w:rPr>
      </w:pPr>
      <w:r>
        <w:rPr>
          <w:rFonts w:ascii="Times New Roman" w:eastAsia="Times New Roman" w:hAnsi="Times New Roman" w:cs="Times New Roman"/>
          <w:color w:val="202020"/>
          <w:spacing w:val="3"/>
          <w:sz w:val="24"/>
          <w:szCs w:val="24"/>
          <w:lang w:val="en-US"/>
        </w:rPr>
        <w:t xml:space="preserve">    (1A) QUACK — QUACK says the</w:t>
      </w:r>
      <w:r w:rsidR="00D112C6" w:rsidRPr="00D112C6">
        <w:rPr>
          <w:rFonts w:ascii="Times New Roman" w:eastAsia="Times New Roman" w:hAnsi="Times New Roman" w:cs="Times New Roman"/>
          <w:color w:val="202020"/>
          <w:spacing w:val="3"/>
          <w:sz w:val="24"/>
          <w:szCs w:val="24"/>
          <w:lang w:val="en-US"/>
        </w:rPr>
        <w:t>...</w:t>
      </w:r>
    </w:p>
    <w:p w:rsidR="00D112C6" w:rsidRPr="00D112C6" w:rsidRDefault="00D112C6" w:rsidP="00D112C6">
      <w:pPr>
        <w:shd w:val="clear" w:color="auto" w:fill="FFFFFF"/>
        <w:tabs>
          <w:tab w:val="left" w:pos="5606"/>
        </w:tabs>
        <w:spacing w:after="0" w:line="240" w:lineRule="auto"/>
        <w:ind w:right="82"/>
        <w:jc w:val="center"/>
        <w:rPr>
          <w:rFonts w:ascii="Times New Roman" w:hAnsi="Times New Roman" w:cs="Times New Roman"/>
          <w:sz w:val="24"/>
          <w:szCs w:val="24"/>
          <w:lang w:val="en-US"/>
        </w:rPr>
      </w:pPr>
      <w:r w:rsidRPr="00D112C6">
        <w:rPr>
          <w:rFonts w:ascii="Times New Roman" w:hAnsi="Times New Roman" w:cs="Times New Roman"/>
          <w:i/>
          <w:iCs/>
          <w:color w:val="202020"/>
          <w:spacing w:val="-2"/>
          <w:sz w:val="24"/>
          <w:szCs w:val="24"/>
          <w:lang w:val="en-US"/>
        </w:rPr>
        <w:t xml:space="preserve"> (2</w:t>
      </w:r>
      <w:r w:rsidRPr="00D112C6">
        <w:rPr>
          <w:rFonts w:ascii="Times New Roman" w:eastAsia="Times New Roman" w:hAnsi="Times New Roman" w:cs="Times New Roman"/>
          <w:i/>
          <w:iCs/>
          <w:color w:val="202020"/>
          <w:spacing w:val="-2"/>
          <w:sz w:val="24"/>
          <w:szCs w:val="24"/>
          <w:lang w:val="en-US"/>
        </w:rPr>
        <w:t xml:space="preserve">D) </w:t>
      </w:r>
      <w:r w:rsidR="00AB28CD">
        <w:rPr>
          <w:rFonts w:ascii="Times New Roman" w:eastAsia="Times New Roman" w:hAnsi="Times New Roman" w:cs="Times New Roman"/>
          <w:color w:val="202020"/>
          <w:spacing w:val="-2"/>
          <w:sz w:val="24"/>
          <w:szCs w:val="24"/>
          <w:lang w:val="en-US"/>
        </w:rPr>
        <w:t>CAW — CAW says the</w:t>
      </w:r>
      <w:r w:rsidRPr="00D112C6">
        <w:rPr>
          <w:rFonts w:ascii="Times New Roman" w:eastAsia="Times New Roman" w:hAnsi="Times New Roman" w:cs="Times New Roman"/>
          <w:color w:val="202020"/>
          <w:spacing w:val="-2"/>
          <w:sz w:val="24"/>
          <w:szCs w:val="24"/>
          <w:lang w:val="en-US"/>
        </w:rPr>
        <w:t>...</w:t>
      </w:r>
    </w:p>
    <w:p w:rsidR="00D112C6" w:rsidRPr="00D112C6" w:rsidRDefault="00D112C6" w:rsidP="00D112C6">
      <w:pPr>
        <w:shd w:val="clear" w:color="auto" w:fill="FFFFFF"/>
        <w:spacing w:after="0" w:line="240" w:lineRule="auto"/>
        <w:ind w:right="2256"/>
        <w:jc w:val="center"/>
        <w:rPr>
          <w:rFonts w:ascii="Times New Roman" w:hAnsi="Times New Roman" w:cs="Times New Roman"/>
          <w:sz w:val="24"/>
          <w:szCs w:val="24"/>
          <w:lang w:val="en-US"/>
        </w:rPr>
      </w:pPr>
      <w:r w:rsidRPr="00D112C6">
        <w:rPr>
          <w:rFonts w:ascii="Times New Roman" w:hAnsi="Times New Roman" w:cs="Times New Roman"/>
          <w:color w:val="202020"/>
          <w:spacing w:val="1"/>
          <w:sz w:val="24"/>
          <w:szCs w:val="24"/>
          <w:lang w:val="en-US"/>
        </w:rPr>
        <w:t xml:space="preserve"> (</w:t>
      </w:r>
      <w:r w:rsidR="00AB28CD">
        <w:rPr>
          <w:rFonts w:ascii="Times New Roman" w:eastAsia="Times New Roman" w:hAnsi="Times New Roman" w:cs="Times New Roman"/>
          <w:color w:val="202020"/>
          <w:spacing w:val="1"/>
          <w:sz w:val="24"/>
          <w:szCs w:val="24"/>
          <w:lang w:val="en-US"/>
        </w:rPr>
        <w:t>5A) TO — WHO says the</w:t>
      </w:r>
      <w:r w:rsidRPr="00D112C6">
        <w:rPr>
          <w:rFonts w:ascii="Times New Roman" w:eastAsia="Times New Roman" w:hAnsi="Times New Roman" w:cs="Times New Roman"/>
          <w:color w:val="202020"/>
          <w:spacing w:val="1"/>
          <w:sz w:val="24"/>
          <w:szCs w:val="24"/>
          <w:lang w:val="en-US"/>
        </w:rPr>
        <w:t>...</w:t>
      </w:r>
    </w:p>
    <w:p w:rsidR="00D112C6" w:rsidRPr="00D112C6" w:rsidRDefault="00D112C6" w:rsidP="00D112C6">
      <w:pPr>
        <w:shd w:val="clear" w:color="auto" w:fill="FFFFFF"/>
        <w:spacing w:after="0" w:line="240" w:lineRule="auto"/>
        <w:ind w:right="77"/>
        <w:jc w:val="center"/>
        <w:rPr>
          <w:rFonts w:ascii="Times New Roman" w:hAnsi="Times New Roman" w:cs="Times New Roman"/>
          <w:sz w:val="24"/>
          <w:szCs w:val="24"/>
        </w:rPr>
      </w:pPr>
      <w:r w:rsidRPr="00D112C6">
        <w:rPr>
          <w:rFonts w:ascii="Times New Roman" w:eastAsia="Times New Roman" w:hAnsi="Times New Roman" w:cs="Times New Roman"/>
          <w:color w:val="202020"/>
          <w:spacing w:val="1"/>
          <w:sz w:val="24"/>
          <w:szCs w:val="24"/>
        </w:rPr>
        <w:t xml:space="preserve">Если </w:t>
      </w:r>
      <w:r w:rsidRPr="00D112C6">
        <w:rPr>
          <w:rFonts w:ascii="Times New Roman" w:eastAsia="Times New Roman" w:hAnsi="Times New Roman" w:cs="Times New Roman"/>
          <w:color w:val="000000"/>
          <w:spacing w:val="1"/>
          <w:sz w:val="24"/>
          <w:szCs w:val="24"/>
        </w:rPr>
        <w:t xml:space="preserve">вы </w:t>
      </w:r>
      <w:r w:rsidRPr="00D112C6">
        <w:rPr>
          <w:rFonts w:ascii="Times New Roman" w:eastAsia="Times New Roman" w:hAnsi="Times New Roman" w:cs="Times New Roman"/>
          <w:color w:val="202020"/>
          <w:spacing w:val="1"/>
          <w:sz w:val="24"/>
          <w:szCs w:val="24"/>
        </w:rPr>
        <w:t xml:space="preserve">ответите правильно, </w:t>
      </w:r>
      <w:r w:rsidRPr="00D112C6">
        <w:rPr>
          <w:rFonts w:ascii="Times New Roman" w:eastAsia="Times New Roman" w:hAnsi="Times New Roman" w:cs="Times New Roman"/>
          <w:i/>
          <w:iCs/>
          <w:color w:val="202020"/>
          <w:spacing w:val="1"/>
          <w:sz w:val="24"/>
          <w:szCs w:val="24"/>
        </w:rPr>
        <w:t xml:space="preserve">то </w:t>
      </w:r>
      <w:r w:rsidRPr="00D112C6">
        <w:rPr>
          <w:rFonts w:ascii="Times New Roman" w:eastAsia="Times New Roman" w:hAnsi="Times New Roman" w:cs="Times New Roman"/>
          <w:color w:val="202020"/>
          <w:spacing w:val="1"/>
          <w:sz w:val="24"/>
          <w:szCs w:val="24"/>
        </w:rPr>
        <w:t>- сможете решить этот кроссворд (</w:t>
      </w:r>
      <w:r w:rsidRPr="00D112C6">
        <w:rPr>
          <w:rFonts w:ascii="Times New Roman" w:eastAsia="Times New Roman" w:hAnsi="Times New Roman" w:cs="Times New Roman"/>
          <w:color w:val="202020"/>
          <w:spacing w:val="1"/>
          <w:sz w:val="24"/>
          <w:szCs w:val="24"/>
          <w:lang w:val="en-US"/>
        </w:rPr>
        <w:t>A</w:t>
      </w:r>
      <w:r w:rsidRPr="00D112C6">
        <w:rPr>
          <w:rFonts w:ascii="Times New Roman" w:eastAsia="Times New Roman" w:hAnsi="Times New Roman" w:cs="Times New Roman"/>
          <w:color w:val="202020"/>
          <w:spacing w:val="1"/>
          <w:sz w:val="24"/>
          <w:szCs w:val="24"/>
        </w:rPr>
        <w:t xml:space="preserve"> – </w:t>
      </w:r>
      <w:r w:rsidRPr="00D112C6">
        <w:rPr>
          <w:rFonts w:ascii="Times New Roman" w:eastAsia="Times New Roman" w:hAnsi="Times New Roman" w:cs="Times New Roman"/>
          <w:color w:val="202020"/>
          <w:spacing w:val="1"/>
          <w:sz w:val="24"/>
          <w:szCs w:val="24"/>
          <w:lang w:val="en-US"/>
        </w:rPr>
        <w:t>Across</w:t>
      </w:r>
      <w:r w:rsidRPr="00D112C6">
        <w:rPr>
          <w:rFonts w:ascii="Times New Roman" w:eastAsia="Times New Roman" w:hAnsi="Times New Roman" w:cs="Times New Roman"/>
          <w:color w:val="202020"/>
          <w:spacing w:val="1"/>
          <w:sz w:val="24"/>
          <w:szCs w:val="24"/>
        </w:rPr>
        <w:t xml:space="preserve">, </w:t>
      </w:r>
      <w:r w:rsidRPr="00D112C6">
        <w:rPr>
          <w:rFonts w:ascii="Times New Roman" w:eastAsia="Times New Roman" w:hAnsi="Times New Roman" w:cs="Times New Roman"/>
          <w:color w:val="202020"/>
          <w:spacing w:val="1"/>
          <w:sz w:val="24"/>
          <w:szCs w:val="24"/>
          <w:lang w:val="en-US"/>
        </w:rPr>
        <w:t>D</w:t>
      </w:r>
      <w:r w:rsidRPr="00D112C6">
        <w:rPr>
          <w:rFonts w:ascii="Times New Roman" w:eastAsia="Times New Roman" w:hAnsi="Times New Roman" w:cs="Times New Roman"/>
          <w:color w:val="202020"/>
          <w:spacing w:val="1"/>
          <w:sz w:val="24"/>
          <w:szCs w:val="24"/>
        </w:rPr>
        <w:t xml:space="preserve"> – </w:t>
      </w:r>
      <w:r w:rsidRPr="00D112C6">
        <w:rPr>
          <w:rFonts w:ascii="Times New Roman" w:eastAsia="Times New Roman" w:hAnsi="Times New Roman" w:cs="Times New Roman"/>
          <w:color w:val="202020"/>
          <w:spacing w:val="1"/>
          <w:sz w:val="24"/>
          <w:szCs w:val="24"/>
          <w:lang w:val="en-US"/>
        </w:rPr>
        <w:t>Down</w:t>
      </w:r>
      <w:r w:rsidRPr="00D112C6">
        <w:rPr>
          <w:rFonts w:ascii="Times New Roman" w:eastAsia="Times New Roman" w:hAnsi="Times New Roman" w:cs="Times New Roman"/>
          <w:color w:val="202020"/>
          <w:spacing w:val="1"/>
          <w:sz w:val="24"/>
          <w:szCs w:val="24"/>
        </w:rPr>
        <w:t>).</w:t>
      </w:r>
    </w:p>
    <w:p w:rsidR="00D112C6" w:rsidRPr="00D112C6" w:rsidRDefault="00D112C6" w:rsidP="00D112C6">
      <w:pPr>
        <w:pStyle w:val="a8"/>
        <w:spacing w:after="0"/>
        <w:jc w:val="both"/>
        <w:rPr>
          <w:b/>
          <w:lang w:val="ru-RU"/>
        </w:rPr>
      </w:pPr>
      <w:r w:rsidRPr="00D112C6">
        <w:rPr>
          <w:noProof/>
          <w:lang w:val="ru-RU"/>
        </w:rPr>
        <w:lastRenderedPageBreak/>
        <w:drawing>
          <wp:inline distT="0" distB="0" distL="0" distR="0">
            <wp:extent cx="5259502" cy="224028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5266093" cy="2243087"/>
                    </a:xfrm>
                    <a:prstGeom prst="rect">
                      <a:avLst/>
                    </a:prstGeom>
                    <a:noFill/>
                    <a:ln w="9525">
                      <a:noFill/>
                      <a:miter lim="800000"/>
                      <a:headEnd/>
                      <a:tailEnd/>
                    </a:ln>
                  </pic:spPr>
                </pic:pic>
              </a:graphicData>
            </a:graphic>
          </wp:inline>
        </w:drawing>
      </w:r>
    </w:p>
    <w:p w:rsidR="00D112C6" w:rsidRPr="00D112C6" w:rsidRDefault="00D112C6" w:rsidP="00D112C6">
      <w:pPr>
        <w:pStyle w:val="a8"/>
        <w:spacing w:after="0"/>
        <w:jc w:val="both"/>
        <w:rPr>
          <w:b/>
          <w:lang w:val="en-US"/>
        </w:rPr>
      </w:pPr>
      <w:r w:rsidRPr="00D112C6">
        <w:rPr>
          <w:noProof/>
          <w:lang w:val="ru-RU"/>
        </w:rPr>
        <w:drawing>
          <wp:inline distT="0" distB="0" distL="0" distR="0">
            <wp:extent cx="5400040" cy="2796034"/>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5400040" cy="2796034"/>
                    </a:xfrm>
                    <a:prstGeom prst="rect">
                      <a:avLst/>
                    </a:prstGeom>
                    <a:noFill/>
                    <a:ln w="9525">
                      <a:noFill/>
                      <a:miter lim="800000"/>
                      <a:headEnd/>
                      <a:tailEnd/>
                    </a:ln>
                  </pic:spPr>
                </pic:pic>
              </a:graphicData>
            </a:graphic>
          </wp:inline>
        </w:drawing>
      </w:r>
    </w:p>
    <w:p w:rsidR="00D112C6" w:rsidRPr="00D112C6" w:rsidRDefault="00D112C6" w:rsidP="00D112C6">
      <w:pPr>
        <w:pStyle w:val="a8"/>
        <w:spacing w:after="0"/>
        <w:jc w:val="both"/>
        <w:rPr>
          <w:b/>
          <w:lang w:val="en-US"/>
        </w:rPr>
      </w:pPr>
      <w:proofErr w:type="gramStart"/>
      <w:r>
        <w:rPr>
          <w:b/>
          <w:lang w:val="en-US"/>
        </w:rPr>
        <w:t>Task 3.</w:t>
      </w:r>
      <w:proofErr w:type="gramEnd"/>
      <w:r>
        <w:rPr>
          <w:b/>
          <w:lang w:val="en-US"/>
        </w:rPr>
        <w:t xml:space="preserve"> Look at the picture and translate the name of farm animals.</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b/>
          <w:noProof/>
          <w:lang w:val="ru-RU"/>
        </w:rPr>
        <w:lastRenderedPageBreak/>
        <w:drawing>
          <wp:inline distT="0" distB="0" distL="0" distR="0">
            <wp:extent cx="4591050" cy="3762375"/>
            <wp:effectExtent l="0" t="0" r="0" b="0"/>
            <wp:docPr id="27" name="Рисунок 27" descr="C:\Users\ucer\Desktop\Новая папка (2)\farm-animal-crossword-puzz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cer\Desktop\Новая папка (2)\farm-animal-crossword-puzzle.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1050" cy="3762375"/>
                    </a:xfrm>
                    <a:prstGeom prst="rect">
                      <a:avLst/>
                    </a:prstGeom>
                    <a:noFill/>
                    <a:ln>
                      <a:noFill/>
                    </a:ln>
                  </pic:spPr>
                </pic:pic>
              </a:graphicData>
            </a:graphic>
          </wp:inline>
        </w:drawing>
      </w:r>
    </w:p>
    <w:p w:rsidR="00D112C6" w:rsidRDefault="00D112C6" w:rsidP="00D112C6">
      <w:pPr>
        <w:pStyle w:val="a8"/>
        <w:spacing w:after="0"/>
        <w:jc w:val="both"/>
        <w:rPr>
          <w:b/>
          <w:lang w:val="en-US"/>
        </w:rPr>
      </w:pPr>
      <w:r>
        <w:rPr>
          <w:b/>
          <w:lang w:val="en-US"/>
        </w:rPr>
        <w:t>Lesson 4</w:t>
      </w:r>
    </w:p>
    <w:p w:rsidR="00D112C6" w:rsidRDefault="00D112C6" w:rsidP="00D112C6">
      <w:pPr>
        <w:spacing w:after="0" w:line="240" w:lineRule="auto"/>
        <w:rPr>
          <w:rFonts w:ascii="Times New Roman" w:hAnsi="Times New Roman" w:cs="Times New Roman"/>
          <w:b/>
          <w:color w:val="000000"/>
          <w:sz w:val="24"/>
          <w:szCs w:val="24"/>
          <w:lang w:val="en-US"/>
        </w:rPr>
      </w:pPr>
      <w:r>
        <w:rPr>
          <w:rFonts w:ascii="Times New Roman" w:eastAsia="Times New Roman" w:hAnsi="Times New Roman" w:cs="Times New Roman"/>
          <w:b/>
          <w:sz w:val="24"/>
          <w:szCs w:val="24"/>
          <w:lang w:val="en-US"/>
        </w:rPr>
        <w:t xml:space="preserve">Theme: </w:t>
      </w:r>
      <w:r w:rsidRPr="00D112C6">
        <w:rPr>
          <w:rFonts w:ascii="Times New Roman" w:hAnsi="Times New Roman" w:cs="Times New Roman"/>
          <w:b/>
          <w:color w:val="000000"/>
          <w:sz w:val="24"/>
          <w:szCs w:val="24"/>
          <w:lang w:val="en-US"/>
        </w:rPr>
        <w:t>Animal physiology</w:t>
      </w:r>
    </w:p>
    <w:p w:rsidR="00D112C6" w:rsidRDefault="00D112C6" w:rsidP="00D112C6">
      <w:pPr>
        <w:spacing w:after="0" w:line="240" w:lineRule="auto"/>
        <w:rPr>
          <w:rFonts w:ascii="Times New Roman" w:hAnsi="Times New Roman" w:cs="Times New Roman"/>
          <w:b/>
          <w:color w:val="000000"/>
          <w:sz w:val="24"/>
          <w:szCs w:val="24"/>
          <w:lang w:val="en-US"/>
        </w:rPr>
      </w:pPr>
    </w:p>
    <w:p w:rsidR="00D112C6" w:rsidRDefault="00D112C6" w:rsidP="00D112C6">
      <w:pPr>
        <w:spacing w:after="0" w:line="240" w:lineRule="auto"/>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rPr>
        <w:drawing>
          <wp:inline distT="0" distB="0" distL="0" distR="0">
            <wp:extent cx="3590925" cy="2162175"/>
            <wp:effectExtent l="0" t="0" r="0" b="0"/>
            <wp:docPr id="29" name="Рисунок 29" descr="C:\Users\ucer\Desktop\Новая папка (2)\Animal Husbandry\tgz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cer\Desktop\Новая папка (2)\Animal Husbandry\tgzoo.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90925" cy="2162175"/>
                    </a:xfrm>
                    <a:prstGeom prst="rect">
                      <a:avLst/>
                    </a:prstGeom>
                    <a:noFill/>
                    <a:ln>
                      <a:noFill/>
                    </a:ln>
                  </pic:spPr>
                </pic:pic>
              </a:graphicData>
            </a:graphic>
          </wp:inline>
        </w:drawing>
      </w:r>
    </w:p>
    <w:p w:rsidR="00D112C6" w:rsidRPr="00D112C6" w:rsidRDefault="00D112C6" w:rsidP="00D112C6">
      <w:pPr>
        <w:spacing w:after="0" w:line="240" w:lineRule="auto"/>
        <w:rPr>
          <w:rFonts w:ascii="Times New Roman" w:hAnsi="Times New Roman" w:cs="Times New Roman"/>
          <w:b/>
          <w:color w:val="000000"/>
          <w:sz w:val="24"/>
          <w:szCs w:val="24"/>
          <w:lang w:val="en-US"/>
        </w:rPr>
      </w:pPr>
    </w:p>
    <w:p w:rsidR="00D112C6" w:rsidRPr="00D112C6" w:rsidRDefault="00D112C6" w:rsidP="00D112C6">
      <w:pPr>
        <w:pStyle w:val="a8"/>
        <w:spacing w:after="0"/>
        <w:jc w:val="both"/>
        <w:rPr>
          <w:lang w:val="en-US"/>
        </w:rPr>
      </w:pPr>
      <w:r w:rsidRPr="00922513">
        <w:rPr>
          <w:color w:val="000000"/>
          <w:lang w:val="en-US"/>
        </w:rPr>
        <w:t xml:space="preserve">    The word “physiology” originated from</w:t>
      </w:r>
      <w:r>
        <w:rPr>
          <w:color w:val="000000"/>
          <w:lang w:val="en-US"/>
        </w:rPr>
        <w:t xml:space="preserve"> the Greek language and it </w:t>
      </w:r>
      <w:r w:rsidRPr="00922513">
        <w:rPr>
          <w:color w:val="000000"/>
          <w:lang w:val="en-US"/>
        </w:rPr>
        <w:t>consists of two parts: physics which mean</w:t>
      </w:r>
      <w:r>
        <w:rPr>
          <w:color w:val="000000"/>
          <w:lang w:val="en-US"/>
        </w:rPr>
        <w:t xml:space="preserve">s “nature” and logos which is </w:t>
      </w:r>
      <w:r w:rsidRPr="00922513">
        <w:rPr>
          <w:color w:val="000000"/>
          <w:lang w:val="en-US"/>
        </w:rPr>
        <w:t>“word”. In general, physiology is the stud</w:t>
      </w:r>
      <w:r>
        <w:rPr>
          <w:color w:val="000000"/>
          <w:lang w:val="en-US"/>
        </w:rPr>
        <w:t xml:space="preserve">y of mechanical, physical, and </w:t>
      </w:r>
      <w:r w:rsidRPr="00922513">
        <w:rPr>
          <w:color w:val="000000"/>
          <w:lang w:val="en-US"/>
        </w:rPr>
        <w:t>biochemical functions of living organisms1</w:t>
      </w:r>
      <w:r>
        <w:rPr>
          <w:color w:val="000000"/>
          <w:lang w:val="en-US"/>
        </w:rPr>
        <w:t xml:space="preserve">. Physiology has traditionally </w:t>
      </w:r>
      <w:r w:rsidRPr="00922513">
        <w:rPr>
          <w:color w:val="000000"/>
          <w:lang w:val="en-US"/>
        </w:rPr>
        <w:t>been   divided   into   plant   physiology,   ani</w:t>
      </w:r>
      <w:r>
        <w:rPr>
          <w:color w:val="000000"/>
          <w:lang w:val="en-US"/>
        </w:rPr>
        <w:t xml:space="preserve">mal   physiology   and   human </w:t>
      </w:r>
      <w:r w:rsidRPr="00922513">
        <w:rPr>
          <w:color w:val="000000"/>
          <w:lang w:val="en-US"/>
        </w:rPr>
        <w:t>physiology but the physiology principles are u</w:t>
      </w:r>
      <w:r>
        <w:rPr>
          <w:color w:val="000000"/>
          <w:lang w:val="en-US"/>
        </w:rPr>
        <w:t xml:space="preserve">niversal, even if a particular </w:t>
      </w:r>
      <w:r w:rsidRPr="00922513">
        <w:rPr>
          <w:color w:val="000000"/>
          <w:lang w:val="en-US"/>
        </w:rPr>
        <w:t xml:space="preserve">organism is being studied. </w:t>
      </w:r>
      <w:r w:rsidRPr="00922513">
        <w:rPr>
          <w:color w:val="000000"/>
          <w:lang w:val="en-US"/>
        </w:rPr>
        <w:cr/>
        <w:t xml:space="preserve">    Animal physiology is the study of anima</w:t>
      </w:r>
      <w:r>
        <w:rPr>
          <w:color w:val="000000"/>
          <w:lang w:val="en-US"/>
        </w:rPr>
        <w:t xml:space="preserve">l functions that is the study </w:t>
      </w:r>
      <w:r w:rsidRPr="00922513">
        <w:rPr>
          <w:color w:val="000000"/>
          <w:lang w:val="en-US"/>
        </w:rPr>
        <w:t>of “how animals work”. The rapid de</w:t>
      </w:r>
      <w:r>
        <w:rPr>
          <w:color w:val="000000"/>
          <w:lang w:val="en-US"/>
        </w:rPr>
        <w:t xml:space="preserve">velopment of animal physiology </w:t>
      </w:r>
      <w:r w:rsidRPr="00922513">
        <w:rPr>
          <w:color w:val="000000"/>
          <w:lang w:val="en-US"/>
        </w:rPr>
        <w:t>as a distinct discipline began in the 19th</w:t>
      </w:r>
      <w:r>
        <w:rPr>
          <w:color w:val="000000"/>
          <w:lang w:val="en-US"/>
        </w:rPr>
        <w:t xml:space="preserve"> century and was stimulated by </w:t>
      </w:r>
      <w:r w:rsidRPr="00922513">
        <w:rPr>
          <w:color w:val="000000"/>
          <w:lang w:val="en-US"/>
        </w:rPr>
        <w:t xml:space="preserve">the requirements of animal husbandry </w:t>
      </w:r>
      <w:r>
        <w:rPr>
          <w:color w:val="000000"/>
          <w:lang w:val="en-US"/>
        </w:rPr>
        <w:t xml:space="preserve">and veterinary science. Animal </w:t>
      </w:r>
      <w:r w:rsidRPr="00922513">
        <w:rPr>
          <w:color w:val="000000"/>
          <w:lang w:val="en-US"/>
        </w:rPr>
        <w:t xml:space="preserve">physiology   is   subdivided   into   the   four   main </w:t>
      </w:r>
      <w:r>
        <w:rPr>
          <w:color w:val="000000"/>
          <w:lang w:val="en-US"/>
        </w:rPr>
        <w:t xml:space="preserve">  parts,   such   as   general </w:t>
      </w:r>
      <w:r w:rsidRPr="00922513">
        <w:rPr>
          <w:color w:val="000000"/>
          <w:lang w:val="en-US"/>
        </w:rPr>
        <w:t>physiology,   special   physiology,   comparative   ph</w:t>
      </w:r>
      <w:r>
        <w:rPr>
          <w:color w:val="000000"/>
          <w:lang w:val="en-US"/>
        </w:rPr>
        <w:t xml:space="preserve">ysiology2            and   age </w:t>
      </w:r>
      <w:r w:rsidRPr="00922513">
        <w:rPr>
          <w:color w:val="000000"/>
          <w:lang w:val="en-US"/>
        </w:rPr>
        <w:t xml:space="preserve">physiology3. General physiology deals with </w:t>
      </w:r>
      <w:r>
        <w:rPr>
          <w:color w:val="000000"/>
          <w:lang w:val="en-US"/>
        </w:rPr>
        <w:t xml:space="preserve">the analysis of such universal </w:t>
      </w:r>
      <w:r w:rsidRPr="00922513">
        <w:rPr>
          <w:color w:val="000000"/>
          <w:lang w:val="en-US"/>
        </w:rPr>
        <w:t xml:space="preserve">and important </w:t>
      </w:r>
      <w:r>
        <w:rPr>
          <w:color w:val="000000"/>
          <w:lang w:val="en-US"/>
        </w:rPr>
        <w:t>processes as blood circulation</w:t>
      </w:r>
      <w:r w:rsidRPr="00922513">
        <w:rPr>
          <w:color w:val="000000"/>
          <w:lang w:val="en-US"/>
        </w:rPr>
        <w:t>, metabol</w:t>
      </w:r>
      <w:r>
        <w:rPr>
          <w:color w:val="000000"/>
          <w:lang w:val="en-US"/>
        </w:rPr>
        <w:t xml:space="preserve">ism, respiration </w:t>
      </w:r>
      <w:r w:rsidRPr="00922513">
        <w:rPr>
          <w:color w:val="000000"/>
          <w:lang w:val="en-US"/>
        </w:rPr>
        <w:t>etc. Special physiology applies general phy</w:t>
      </w:r>
      <w:r>
        <w:rPr>
          <w:color w:val="000000"/>
          <w:lang w:val="en-US"/>
        </w:rPr>
        <w:t xml:space="preserve">siological principles in order </w:t>
      </w:r>
      <w:r w:rsidRPr="00922513">
        <w:rPr>
          <w:color w:val="000000"/>
          <w:lang w:val="en-US"/>
        </w:rPr>
        <w:t>to investigate characteristics of a particul</w:t>
      </w:r>
      <w:r>
        <w:rPr>
          <w:color w:val="000000"/>
          <w:lang w:val="en-US"/>
        </w:rPr>
        <w:t xml:space="preserve">ar animal species. Comparative </w:t>
      </w:r>
      <w:r w:rsidRPr="00922513">
        <w:rPr>
          <w:color w:val="000000"/>
          <w:lang w:val="en-US"/>
        </w:rPr>
        <w:lastRenderedPageBreak/>
        <w:t>physiology concentrates on similarities an</w:t>
      </w:r>
      <w:r>
        <w:rPr>
          <w:color w:val="000000"/>
          <w:lang w:val="en-US"/>
        </w:rPr>
        <w:t xml:space="preserve">d differences of physiological </w:t>
      </w:r>
      <w:r w:rsidRPr="00922513">
        <w:rPr>
          <w:color w:val="000000"/>
          <w:lang w:val="en-US"/>
        </w:rPr>
        <w:t>functions of various living organisms. The</w:t>
      </w:r>
      <w:r>
        <w:rPr>
          <w:color w:val="000000"/>
          <w:lang w:val="en-US"/>
        </w:rPr>
        <w:t xml:space="preserve"> problems of how physiological </w:t>
      </w:r>
      <w:r w:rsidRPr="00922513">
        <w:rPr>
          <w:color w:val="000000"/>
          <w:lang w:val="en-US"/>
        </w:rPr>
        <w:t xml:space="preserve">functions </w:t>
      </w:r>
      <w:proofErr w:type="gramStart"/>
      <w:r w:rsidRPr="00922513">
        <w:rPr>
          <w:color w:val="000000"/>
          <w:lang w:val="en-US"/>
        </w:rPr>
        <w:t>change with animal age are</w:t>
      </w:r>
      <w:proofErr w:type="gramEnd"/>
      <w:r w:rsidRPr="00922513">
        <w:rPr>
          <w:color w:val="000000"/>
          <w:lang w:val="en-US"/>
        </w:rPr>
        <w:t xml:space="preserve"> of special interest to age physiology. </w:t>
      </w:r>
      <w:r w:rsidRPr="00922513">
        <w:rPr>
          <w:color w:val="000000"/>
          <w:lang w:val="en-US"/>
        </w:rPr>
        <w:cr/>
      </w:r>
    </w:p>
    <w:p w:rsidR="00D112C6" w:rsidRPr="00D112C6" w:rsidRDefault="00D112C6" w:rsidP="00D112C6">
      <w:pPr>
        <w:spacing w:after="0" w:line="240" w:lineRule="auto"/>
        <w:rPr>
          <w:rFonts w:ascii="Times New Roman" w:hAnsi="Times New Roman" w:cs="Times New Roman"/>
          <w:color w:val="000000"/>
          <w:sz w:val="24"/>
          <w:szCs w:val="24"/>
          <w:lang w:val="en-US"/>
        </w:rPr>
      </w:pPr>
      <w:proofErr w:type="gramStart"/>
      <w:r>
        <w:rPr>
          <w:rFonts w:ascii="Times New Roman" w:hAnsi="Times New Roman" w:cs="Times New Roman"/>
          <w:b/>
          <w:sz w:val="24"/>
          <w:szCs w:val="24"/>
          <w:lang w:val="en-US"/>
        </w:rPr>
        <w:t>Task 1</w:t>
      </w:r>
      <w:r w:rsidRPr="00D112C6">
        <w:rPr>
          <w:rFonts w:ascii="Times New Roman" w:hAnsi="Times New Roman" w:cs="Times New Roman"/>
          <w:b/>
          <w:color w:val="000000"/>
          <w:sz w:val="24"/>
          <w:szCs w:val="24"/>
          <w:lang w:val="en-US"/>
        </w:rPr>
        <w:t>.</w:t>
      </w:r>
      <w:proofErr w:type="gramEnd"/>
      <w:r w:rsidRPr="00D112C6">
        <w:rPr>
          <w:rFonts w:ascii="Times New Roman" w:hAnsi="Times New Roman" w:cs="Times New Roman"/>
          <w:b/>
          <w:color w:val="000000"/>
          <w:sz w:val="24"/>
          <w:szCs w:val="24"/>
          <w:lang w:val="en-US"/>
        </w:rPr>
        <w:t xml:space="preserve">  Translate the words into Russian or Kazakh </w:t>
      </w:r>
      <w:r>
        <w:rPr>
          <w:rFonts w:ascii="Times New Roman" w:hAnsi="Times New Roman" w:cs="Times New Roman"/>
          <w:b/>
          <w:color w:val="000000"/>
          <w:sz w:val="24"/>
          <w:szCs w:val="24"/>
          <w:lang w:val="en-US"/>
        </w:rPr>
        <w:t>and identify the part of speech</w:t>
      </w:r>
      <w:r w:rsidRPr="00D112C6">
        <w:rPr>
          <w:rFonts w:ascii="Times New Roman" w:hAnsi="Times New Roman" w:cs="Times New Roman"/>
          <w:b/>
          <w:color w:val="000000"/>
          <w:sz w:val="24"/>
          <w:szCs w:val="24"/>
          <w:lang w:val="en-US"/>
        </w:rPr>
        <w:t xml:space="preserve"> in English. </w:t>
      </w:r>
    </w:p>
    <w:p w:rsidR="00D112C6" w:rsidRPr="00D112C6" w:rsidRDefault="00D112C6" w:rsidP="00D112C6">
      <w:pPr>
        <w:spacing w:after="0" w:line="240" w:lineRule="auto"/>
        <w:jc w:val="both"/>
        <w:rPr>
          <w:rFonts w:ascii="Times New Roman" w:hAnsi="Times New Roman" w:cs="Times New Roman"/>
          <w:b/>
          <w:color w:val="000000"/>
          <w:sz w:val="24"/>
          <w:szCs w:val="24"/>
          <w:lang w:val="en-US"/>
        </w:rPr>
      </w:pPr>
    </w:p>
    <w:p w:rsidR="00D112C6" w:rsidRPr="00D112C6" w:rsidRDefault="00D112C6" w:rsidP="00D112C6">
      <w:pPr>
        <w:spacing w:after="0" w:line="240" w:lineRule="auto"/>
        <w:jc w:val="both"/>
        <w:rPr>
          <w:rFonts w:ascii="Times New Roman" w:hAnsi="Times New Roman" w:cs="Times New Roman"/>
          <w:color w:val="000000"/>
          <w:sz w:val="24"/>
          <w:szCs w:val="24"/>
          <w:lang w:val="en-US"/>
        </w:rPr>
      </w:pPr>
      <w:r w:rsidRPr="00D112C6">
        <w:rPr>
          <w:rFonts w:ascii="Times New Roman" w:hAnsi="Times New Roman" w:cs="Times New Roman"/>
          <w:color w:val="000000"/>
          <w:sz w:val="24"/>
          <w:szCs w:val="24"/>
          <w:lang w:val="en-US"/>
        </w:rPr>
        <w:t xml:space="preserve">1. </w:t>
      </w:r>
      <w:proofErr w:type="gramStart"/>
      <w:r w:rsidRPr="00D112C6">
        <w:rPr>
          <w:rFonts w:ascii="Times New Roman" w:hAnsi="Times New Roman" w:cs="Times New Roman"/>
          <w:color w:val="000000"/>
          <w:sz w:val="24"/>
          <w:szCs w:val="24"/>
          <w:lang w:val="en-US"/>
        </w:rPr>
        <w:t>analyze</w:t>
      </w:r>
      <w:proofErr w:type="gramEnd"/>
      <w:r w:rsidRPr="00D112C6">
        <w:rPr>
          <w:rFonts w:ascii="Times New Roman" w:hAnsi="Times New Roman" w:cs="Times New Roman"/>
          <w:color w:val="000000"/>
          <w:sz w:val="24"/>
          <w:szCs w:val="24"/>
          <w:lang w:val="en-US"/>
        </w:rPr>
        <w:t xml:space="preserve">, analysis, analytical, analyst; 2. </w:t>
      </w:r>
      <w:proofErr w:type="gramStart"/>
      <w:r w:rsidRPr="00D112C6">
        <w:rPr>
          <w:rFonts w:ascii="Times New Roman" w:hAnsi="Times New Roman" w:cs="Times New Roman"/>
          <w:color w:val="000000"/>
          <w:sz w:val="24"/>
          <w:szCs w:val="24"/>
          <w:lang w:val="en-US"/>
        </w:rPr>
        <w:t>special</w:t>
      </w:r>
      <w:proofErr w:type="gramEnd"/>
      <w:r w:rsidRPr="00D112C6">
        <w:rPr>
          <w:rFonts w:ascii="Times New Roman" w:hAnsi="Times New Roman" w:cs="Times New Roman"/>
          <w:color w:val="000000"/>
          <w:sz w:val="24"/>
          <w:szCs w:val="24"/>
          <w:lang w:val="en-US"/>
        </w:rPr>
        <w:t xml:space="preserve">, specialist, to specialize; </w:t>
      </w:r>
      <w:r w:rsidRPr="00D112C6">
        <w:rPr>
          <w:rFonts w:ascii="Times New Roman" w:hAnsi="Times New Roman" w:cs="Times New Roman"/>
          <w:color w:val="000000"/>
          <w:sz w:val="24"/>
          <w:szCs w:val="24"/>
          <w:lang w:val="en-US"/>
        </w:rPr>
        <w:cr/>
        <w:t xml:space="preserve">3. </w:t>
      </w:r>
      <w:proofErr w:type="gramStart"/>
      <w:r w:rsidRPr="00D112C6">
        <w:rPr>
          <w:rFonts w:ascii="Times New Roman" w:hAnsi="Times New Roman" w:cs="Times New Roman"/>
          <w:color w:val="000000"/>
          <w:sz w:val="24"/>
          <w:szCs w:val="24"/>
          <w:lang w:val="en-US"/>
        </w:rPr>
        <w:t>science</w:t>
      </w:r>
      <w:proofErr w:type="gramEnd"/>
      <w:r w:rsidRPr="00D112C6">
        <w:rPr>
          <w:rFonts w:ascii="Times New Roman" w:hAnsi="Times New Roman" w:cs="Times New Roman"/>
          <w:color w:val="000000"/>
          <w:sz w:val="24"/>
          <w:szCs w:val="24"/>
          <w:lang w:val="en-US"/>
        </w:rPr>
        <w:t xml:space="preserve">, scientific, scientist; 4. </w:t>
      </w:r>
      <w:proofErr w:type="gramStart"/>
      <w:r w:rsidRPr="00D112C6">
        <w:rPr>
          <w:rFonts w:ascii="Times New Roman" w:hAnsi="Times New Roman" w:cs="Times New Roman"/>
          <w:color w:val="000000"/>
          <w:sz w:val="24"/>
          <w:szCs w:val="24"/>
          <w:lang w:val="en-US"/>
        </w:rPr>
        <w:t>physics</w:t>
      </w:r>
      <w:proofErr w:type="gramEnd"/>
      <w:r w:rsidRPr="00D112C6">
        <w:rPr>
          <w:rFonts w:ascii="Times New Roman" w:hAnsi="Times New Roman" w:cs="Times New Roman"/>
          <w:color w:val="000000"/>
          <w:sz w:val="24"/>
          <w:szCs w:val="24"/>
          <w:lang w:val="en-US"/>
        </w:rPr>
        <w:t xml:space="preserve">, physical, physicist, biophysics; </w:t>
      </w:r>
      <w:r w:rsidRPr="00D112C6">
        <w:rPr>
          <w:rFonts w:ascii="Times New Roman" w:hAnsi="Times New Roman" w:cs="Times New Roman"/>
          <w:color w:val="000000"/>
          <w:sz w:val="24"/>
          <w:szCs w:val="24"/>
          <w:lang w:val="en-US"/>
        </w:rPr>
        <w:cr/>
        <w:t xml:space="preserve">5. </w:t>
      </w:r>
      <w:proofErr w:type="gramStart"/>
      <w:r w:rsidRPr="00D112C6">
        <w:rPr>
          <w:rFonts w:ascii="Times New Roman" w:hAnsi="Times New Roman" w:cs="Times New Roman"/>
          <w:color w:val="000000"/>
          <w:sz w:val="24"/>
          <w:szCs w:val="24"/>
          <w:lang w:val="en-US"/>
        </w:rPr>
        <w:t>chemistry</w:t>
      </w:r>
      <w:proofErr w:type="gramEnd"/>
      <w:r w:rsidRPr="00D112C6">
        <w:rPr>
          <w:rFonts w:ascii="Times New Roman" w:hAnsi="Times New Roman" w:cs="Times New Roman"/>
          <w:color w:val="000000"/>
          <w:sz w:val="24"/>
          <w:szCs w:val="24"/>
          <w:lang w:val="en-US"/>
        </w:rPr>
        <w:t xml:space="preserve">, biochemistry, chemical, biochemical, chemist; 6. </w:t>
      </w:r>
      <w:proofErr w:type="gramStart"/>
      <w:r w:rsidRPr="00D112C6">
        <w:rPr>
          <w:rFonts w:ascii="Times New Roman" w:hAnsi="Times New Roman" w:cs="Times New Roman"/>
          <w:color w:val="000000"/>
          <w:sz w:val="24"/>
          <w:szCs w:val="24"/>
          <w:lang w:val="en-US"/>
        </w:rPr>
        <w:t>origin</w:t>
      </w:r>
      <w:proofErr w:type="gramEnd"/>
      <w:r w:rsidRPr="00D112C6">
        <w:rPr>
          <w:rFonts w:ascii="Times New Roman" w:hAnsi="Times New Roman" w:cs="Times New Roman"/>
          <w:color w:val="000000"/>
          <w:sz w:val="24"/>
          <w:szCs w:val="24"/>
          <w:lang w:val="en-US"/>
        </w:rPr>
        <w:t xml:space="preserve">, </w:t>
      </w:r>
      <w:r w:rsidRPr="00D112C6">
        <w:rPr>
          <w:rFonts w:ascii="Times New Roman" w:hAnsi="Times New Roman" w:cs="Times New Roman"/>
          <w:color w:val="000000"/>
          <w:sz w:val="24"/>
          <w:szCs w:val="24"/>
          <w:lang w:val="en-US"/>
        </w:rPr>
        <w:cr/>
        <w:t xml:space="preserve">original, to originate; 7. </w:t>
      </w:r>
      <w:proofErr w:type="gramStart"/>
      <w:r w:rsidRPr="00D112C6">
        <w:rPr>
          <w:rFonts w:ascii="Times New Roman" w:hAnsi="Times New Roman" w:cs="Times New Roman"/>
          <w:color w:val="000000"/>
          <w:sz w:val="24"/>
          <w:szCs w:val="24"/>
          <w:lang w:val="en-US"/>
        </w:rPr>
        <w:t>application</w:t>
      </w:r>
      <w:proofErr w:type="gramEnd"/>
      <w:r w:rsidRPr="00D112C6">
        <w:rPr>
          <w:rFonts w:ascii="Times New Roman" w:hAnsi="Times New Roman" w:cs="Times New Roman"/>
          <w:color w:val="000000"/>
          <w:sz w:val="24"/>
          <w:szCs w:val="24"/>
          <w:lang w:val="en-US"/>
        </w:rPr>
        <w:t xml:space="preserve">, to apply; 8. </w:t>
      </w:r>
      <w:proofErr w:type="gramStart"/>
      <w:r w:rsidRPr="00D112C6">
        <w:rPr>
          <w:rFonts w:ascii="Times New Roman" w:hAnsi="Times New Roman" w:cs="Times New Roman"/>
          <w:color w:val="000000"/>
          <w:sz w:val="24"/>
          <w:szCs w:val="24"/>
          <w:lang w:val="en-US"/>
        </w:rPr>
        <w:t>milk</w:t>
      </w:r>
      <w:proofErr w:type="gramEnd"/>
      <w:r w:rsidRPr="00D112C6">
        <w:rPr>
          <w:rFonts w:ascii="Times New Roman" w:hAnsi="Times New Roman" w:cs="Times New Roman"/>
          <w:color w:val="000000"/>
          <w:sz w:val="24"/>
          <w:szCs w:val="24"/>
          <w:lang w:val="en-US"/>
        </w:rPr>
        <w:t xml:space="preserve">, milking, to milk, </w:t>
      </w:r>
      <w:r w:rsidRPr="00D112C6">
        <w:rPr>
          <w:rFonts w:ascii="Times New Roman" w:hAnsi="Times New Roman" w:cs="Times New Roman"/>
          <w:color w:val="000000"/>
          <w:sz w:val="24"/>
          <w:szCs w:val="24"/>
          <w:lang w:val="en-US"/>
        </w:rPr>
        <w:cr/>
        <w:t xml:space="preserve">milkman; 10. </w:t>
      </w:r>
      <w:proofErr w:type="gramStart"/>
      <w:r w:rsidRPr="00D112C6">
        <w:rPr>
          <w:rFonts w:ascii="Times New Roman" w:hAnsi="Times New Roman" w:cs="Times New Roman"/>
          <w:color w:val="000000"/>
          <w:sz w:val="24"/>
          <w:szCs w:val="24"/>
          <w:lang w:val="en-US"/>
        </w:rPr>
        <w:t>different</w:t>
      </w:r>
      <w:proofErr w:type="gramEnd"/>
      <w:r w:rsidRPr="00D112C6">
        <w:rPr>
          <w:rFonts w:ascii="Times New Roman" w:hAnsi="Times New Roman" w:cs="Times New Roman"/>
          <w:color w:val="000000"/>
          <w:sz w:val="24"/>
          <w:szCs w:val="24"/>
          <w:lang w:val="en-US"/>
        </w:rPr>
        <w:t xml:space="preserve">, differences, to differ; 11. </w:t>
      </w:r>
      <w:proofErr w:type="gramStart"/>
      <w:r w:rsidRPr="00D112C6">
        <w:rPr>
          <w:rFonts w:ascii="Times New Roman" w:hAnsi="Times New Roman" w:cs="Times New Roman"/>
          <w:color w:val="000000"/>
          <w:sz w:val="24"/>
          <w:szCs w:val="24"/>
          <w:lang w:val="en-US"/>
        </w:rPr>
        <w:t>to</w:t>
      </w:r>
      <w:proofErr w:type="gramEnd"/>
      <w:r w:rsidRPr="00D112C6">
        <w:rPr>
          <w:rFonts w:ascii="Times New Roman" w:hAnsi="Times New Roman" w:cs="Times New Roman"/>
          <w:color w:val="000000"/>
          <w:sz w:val="24"/>
          <w:szCs w:val="24"/>
          <w:lang w:val="en-US"/>
        </w:rPr>
        <w:t xml:space="preserve"> investigate, investigator, </w:t>
      </w:r>
      <w:r w:rsidRPr="00D112C6">
        <w:rPr>
          <w:rFonts w:ascii="Times New Roman" w:hAnsi="Times New Roman" w:cs="Times New Roman"/>
          <w:color w:val="000000"/>
          <w:sz w:val="24"/>
          <w:szCs w:val="24"/>
          <w:lang w:val="en-US"/>
        </w:rPr>
        <w:cr/>
        <w:t>investigation</w:t>
      </w:r>
    </w:p>
    <w:p w:rsidR="00D112C6" w:rsidRDefault="00D112C6" w:rsidP="00D112C6">
      <w:pPr>
        <w:pStyle w:val="a8"/>
        <w:spacing w:after="0"/>
        <w:jc w:val="both"/>
        <w:rPr>
          <w:b/>
          <w:lang w:val="en-US"/>
        </w:rPr>
      </w:pPr>
    </w:p>
    <w:p w:rsidR="00D112C6" w:rsidRPr="00D112C6" w:rsidRDefault="00D112C6" w:rsidP="00D112C6">
      <w:pPr>
        <w:spacing w:after="0" w:line="240" w:lineRule="auto"/>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Task 2</w:t>
      </w:r>
      <w:r w:rsidRPr="00D112C6">
        <w:rPr>
          <w:rFonts w:ascii="Times New Roman" w:hAnsi="Times New Roman" w:cs="Times New Roman"/>
          <w:b/>
          <w:sz w:val="24"/>
          <w:szCs w:val="24"/>
          <w:lang w:val="en-US"/>
        </w:rPr>
        <w:t>.</w:t>
      </w:r>
      <w:proofErr w:type="gramEnd"/>
      <w:r w:rsidRPr="00D112C6">
        <w:rPr>
          <w:rFonts w:ascii="Times New Roman" w:hAnsi="Times New Roman" w:cs="Times New Roman"/>
          <w:b/>
          <w:sz w:val="24"/>
          <w:szCs w:val="24"/>
          <w:lang w:val="en-US"/>
        </w:rPr>
        <w:t xml:space="preserve">  Which word in each group does not belong?</w:t>
      </w:r>
    </w:p>
    <w:p w:rsidR="00D112C6" w:rsidRPr="00D112C6" w:rsidRDefault="00D112C6" w:rsidP="00D112C6">
      <w:pPr>
        <w:spacing w:after="0" w:line="240" w:lineRule="auto"/>
        <w:rPr>
          <w:rFonts w:ascii="Times New Roman" w:hAnsi="Times New Roman" w:cs="Times New Roman"/>
          <w:sz w:val="24"/>
          <w:szCs w:val="24"/>
          <w:lang w:val="en-US"/>
        </w:rPr>
      </w:pP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E x </w:t>
      </w:r>
      <w:proofErr w:type="gramStart"/>
      <w:r w:rsidRPr="00D112C6">
        <w:rPr>
          <w:rFonts w:ascii="Times New Roman" w:hAnsi="Times New Roman" w:cs="Times New Roman"/>
          <w:sz w:val="24"/>
          <w:szCs w:val="24"/>
          <w:lang w:val="en-US"/>
        </w:rPr>
        <w:t>a</w:t>
      </w:r>
      <w:proofErr w:type="gramEnd"/>
      <w:r w:rsidRPr="00D112C6">
        <w:rPr>
          <w:rFonts w:ascii="Times New Roman" w:hAnsi="Times New Roman" w:cs="Times New Roman"/>
          <w:sz w:val="24"/>
          <w:szCs w:val="24"/>
          <w:lang w:val="en-US"/>
        </w:rPr>
        <w:t xml:space="preserve"> m p l e: cat; dog; tree; mouse.</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 Doctor, teacher, sheep, farmer.</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2. Brother; father; mother; housewife.</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3. Professor; vet; student; teacher.</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4. Plan, fish, insect, bird.</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5. Village; town; city; backyard.</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6. Forest; valley; Greenland; yard.</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7. Sea; river; mountain; lake. </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proofErr w:type="gramStart"/>
      <w:r>
        <w:rPr>
          <w:b/>
          <w:lang w:val="en-US"/>
        </w:rPr>
        <w:t>Task 3.</w:t>
      </w:r>
      <w:proofErr w:type="gramEnd"/>
      <w:r>
        <w:rPr>
          <w:b/>
          <w:lang w:val="en-US"/>
        </w:rPr>
        <w:t xml:space="preserve"> Look at the animal’s picture and decide the animal’s crossword.</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b/>
          <w:noProof/>
          <w:lang w:val="ru-RU"/>
        </w:rPr>
        <w:lastRenderedPageBreak/>
        <w:drawing>
          <wp:inline distT="0" distB="0" distL="0" distR="0">
            <wp:extent cx="3800475" cy="4476750"/>
            <wp:effectExtent l="0" t="0" r="0" b="0"/>
            <wp:docPr id="30" name="Рисунок 30" descr="C:\Users\ucer\Desktop\Новая папка (2)\Animal Husbandry\big_islcollective_crossword__animals_2_45454d75f3ea4276c5_23947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cer\Desktop\Новая папка (2)\Animal Husbandry\big_islcollective_crossword__animals_2_45454d75f3ea4276c5_23947892.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0475" cy="4476750"/>
                    </a:xfrm>
                    <a:prstGeom prst="rect">
                      <a:avLst/>
                    </a:prstGeom>
                    <a:noFill/>
                    <a:ln>
                      <a:noFill/>
                    </a:ln>
                  </pic:spPr>
                </pic:pic>
              </a:graphicData>
            </a:graphic>
          </wp:inline>
        </w:drawing>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b/>
          <w:lang w:val="en-US"/>
        </w:rPr>
        <w:t>Lesson 5</w:t>
      </w:r>
    </w:p>
    <w:p w:rsid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Farm a</w:t>
      </w:r>
      <w:r>
        <w:rPr>
          <w:rFonts w:ascii="Times New Roman" w:hAnsi="Times New Roman" w:cs="Times New Roman"/>
          <w:b/>
          <w:sz w:val="24"/>
          <w:szCs w:val="24"/>
          <w:lang w:val="en-US"/>
        </w:rPr>
        <w:t>nimal physiology</w:t>
      </w:r>
    </w:p>
    <w:p w:rsidR="00D112C6" w:rsidRDefault="00D112C6" w:rsidP="00D112C6">
      <w:pPr>
        <w:spacing w:after="0" w:line="240" w:lineRule="auto"/>
        <w:rPr>
          <w:rFonts w:ascii="Times New Roman" w:hAnsi="Times New Roman" w:cs="Times New Roman"/>
          <w:b/>
          <w:sz w:val="24"/>
          <w:szCs w:val="24"/>
          <w:lang w:val="en-US"/>
        </w:rPr>
      </w:pPr>
    </w:p>
    <w:p w:rsidR="00D112C6" w:rsidRPr="00D112C6" w:rsidRDefault="00D112C6" w:rsidP="00D112C6">
      <w:pPr>
        <w:spacing w:after="0" w:line="240" w:lineRule="auto"/>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4714875" cy="2809875"/>
            <wp:effectExtent l="0" t="0" r="0" b="0"/>
            <wp:docPr id="32" name="Рисунок 32" descr="C:\Users\ucer\Desktop\Новая папка (2)\Animal Husbandry\Riich-Livestock-2-Boxar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cer\Desktop\Новая папка (2)\Animal Husbandry\Riich-Livestock-2-Boxart4.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4875" cy="2809875"/>
                    </a:xfrm>
                    <a:prstGeom prst="rect">
                      <a:avLst/>
                    </a:prstGeom>
                    <a:noFill/>
                    <a:ln>
                      <a:noFill/>
                    </a:ln>
                  </pic:spPr>
                </pic:pic>
              </a:graphicData>
            </a:graphic>
          </wp:inline>
        </w:drawing>
      </w:r>
    </w:p>
    <w:p w:rsidR="00D112C6" w:rsidRPr="00D112C6" w:rsidRDefault="00D112C6" w:rsidP="00D112C6">
      <w:pPr>
        <w:spacing w:after="0" w:line="240" w:lineRule="auto"/>
        <w:jc w:val="center"/>
        <w:rPr>
          <w:rFonts w:ascii="Times New Roman" w:hAnsi="Times New Roman" w:cs="Times New Roman"/>
          <w:b/>
          <w:sz w:val="24"/>
          <w:szCs w:val="24"/>
          <w:lang w:val="en-US"/>
        </w:rPr>
      </w:pPr>
    </w:p>
    <w:p w:rsidR="00D112C6" w:rsidRDefault="00D112C6" w:rsidP="00D112C6">
      <w:pPr>
        <w:pStyle w:val="a8"/>
        <w:spacing w:after="0"/>
        <w:jc w:val="both"/>
        <w:rPr>
          <w:lang w:val="en-US"/>
        </w:rPr>
      </w:pPr>
      <w:r w:rsidRPr="00D112C6">
        <w:rPr>
          <w:lang w:val="en-US"/>
        </w:rPr>
        <w:t>Farm animal physiology is closely relat</w:t>
      </w:r>
      <w:r>
        <w:rPr>
          <w:lang w:val="en-US"/>
        </w:rPr>
        <w:t xml:space="preserve">ed to veterinary science as it </w:t>
      </w:r>
      <w:r w:rsidRPr="00D112C6">
        <w:rPr>
          <w:lang w:val="en-US"/>
        </w:rPr>
        <w:t>is   necessary   to   know   physiological   standar</w:t>
      </w:r>
      <w:r>
        <w:rPr>
          <w:lang w:val="en-US"/>
        </w:rPr>
        <w:t xml:space="preserve">ds   and   the   physiological </w:t>
      </w:r>
      <w:r w:rsidRPr="00D112C6">
        <w:rPr>
          <w:lang w:val="en-US"/>
        </w:rPr>
        <w:t>reactions which take place in the body o</w:t>
      </w:r>
      <w:r>
        <w:rPr>
          <w:lang w:val="en-US"/>
        </w:rPr>
        <w:t xml:space="preserve">f a healthy animal in order to </w:t>
      </w:r>
      <w:r w:rsidRPr="00D112C6">
        <w:rPr>
          <w:lang w:val="en-US"/>
        </w:rPr>
        <w:t>cure sick animals7 and prevent different</w:t>
      </w:r>
      <w:r>
        <w:rPr>
          <w:lang w:val="en-US"/>
        </w:rPr>
        <w:t xml:space="preserve"> animal diseases. The problems </w:t>
      </w:r>
      <w:r w:rsidRPr="00D112C6">
        <w:rPr>
          <w:lang w:val="en-US"/>
        </w:rPr>
        <w:t>of sterility and nutritional disorders8 are st</w:t>
      </w:r>
      <w:r>
        <w:rPr>
          <w:lang w:val="en-US"/>
        </w:rPr>
        <w:t xml:space="preserve">udied by physiologists as well </w:t>
      </w:r>
      <w:r w:rsidRPr="00D112C6">
        <w:rPr>
          <w:lang w:val="en-US"/>
        </w:rPr>
        <w:t xml:space="preserve">as by veterinary surgeons. </w:t>
      </w:r>
      <w:r w:rsidRPr="00D112C6">
        <w:rPr>
          <w:lang w:val="en-US"/>
        </w:rPr>
        <w:cr/>
      </w:r>
      <w:r w:rsidRPr="00D112C6">
        <w:rPr>
          <w:lang w:val="en-US"/>
        </w:rPr>
        <w:lastRenderedPageBreak/>
        <w:t xml:space="preserve">    Animal   requirements   in   nutrients   and </w:t>
      </w:r>
      <w:r>
        <w:rPr>
          <w:lang w:val="en-US"/>
        </w:rPr>
        <w:t xml:space="preserve">  energy   depend   on   their </w:t>
      </w:r>
      <w:r w:rsidRPr="00D112C6">
        <w:rPr>
          <w:lang w:val="en-US"/>
        </w:rPr>
        <w:t>physiological features, so feeding ratio</w:t>
      </w:r>
      <w:r>
        <w:rPr>
          <w:lang w:val="en-US"/>
        </w:rPr>
        <w:t xml:space="preserve">ns are calculated on the basis </w:t>
      </w:r>
      <w:r w:rsidRPr="00D112C6">
        <w:rPr>
          <w:lang w:val="en-US"/>
        </w:rPr>
        <w:t>of physiological data. The feeding systems</w:t>
      </w:r>
      <w:r>
        <w:rPr>
          <w:lang w:val="en-US"/>
        </w:rPr>
        <w:t xml:space="preserve"> for rearing young animals are </w:t>
      </w:r>
      <w:r w:rsidRPr="00D112C6">
        <w:rPr>
          <w:lang w:val="en-US"/>
        </w:rPr>
        <w:t>being   developed   on   physiological   parameter</w:t>
      </w:r>
      <w:r>
        <w:rPr>
          <w:lang w:val="en-US"/>
        </w:rPr>
        <w:t xml:space="preserve">s   as   well.   Physiological </w:t>
      </w:r>
      <w:r w:rsidRPr="00D112C6">
        <w:rPr>
          <w:lang w:val="en-US"/>
        </w:rPr>
        <w:t>characteristics such as age and weight are con</w:t>
      </w:r>
      <w:r>
        <w:rPr>
          <w:lang w:val="en-US"/>
        </w:rPr>
        <w:t xml:space="preserve">sidered by the scientists when </w:t>
      </w:r>
      <w:r w:rsidRPr="00D112C6">
        <w:rPr>
          <w:lang w:val="en-US"/>
        </w:rPr>
        <w:t xml:space="preserve">animals are fed with vitamins, antibiotics, microelements or hormones. </w:t>
      </w:r>
    </w:p>
    <w:p w:rsidR="00D112C6" w:rsidRDefault="00D112C6" w:rsidP="00D112C6">
      <w:pPr>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Farmers   should   take   into   account   so</w:t>
      </w:r>
      <w:r>
        <w:rPr>
          <w:rFonts w:ascii="Times New Roman" w:hAnsi="Times New Roman" w:cs="Times New Roman"/>
          <w:sz w:val="24"/>
          <w:szCs w:val="24"/>
          <w:lang w:val="en-US"/>
        </w:rPr>
        <w:t xml:space="preserve">me   important   physiological </w:t>
      </w:r>
      <w:r w:rsidRPr="00D112C6">
        <w:rPr>
          <w:rFonts w:ascii="Times New Roman" w:hAnsi="Times New Roman" w:cs="Times New Roman"/>
          <w:sz w:val="24"/>
          <w:szCs w:val="24"/>
          <w:lang w:val="en-US"/>
        </w:rPr>
        <w:t>features of animals in different situation</w:t>
      </w:r>
      <w:r>
        <w:rPr>
          <w:rFonts w:ascii="Times New Roman" w:hAnsi="Times New Roman" w:cs="Times New Roman"/>
          <w:sz w:val="24"/>
          <w:szCs w:val="24"/>
          <w:lang w:val="en-US"/>
        </w:rPr>
        <w:t xml:space="preserve">s, for instance, when a farmer </w:t>
      </w:r>
      <w:r w:rsidRPr="00D112C6">
        <w:rPr>
          <w:rFonts w:ascii="Times New Roman" w:hAnsi="Times New Roman" w:cs="Times New Roman"/>
          <w:sz w:val="24"/>
          <w:szCs w:val="24"/>
          <w:lang w:val="en-US"/>
        </w:rPr>
        <w:t xml:space="preserve">is   going   to   use   artificial </w:t>
      </w:r>
      <w:r>
        <w:rPr>
          <w:rFonts w:ascii="Times New Roman" w:hAnsi="Times New Roman" w:cs="Times New Roman"/>
          <w:sz w:val="24"/>
          <w:szCs w:val="24"/>
          <w:lang w:val="en-US"/>
        </w:rPr>
        <w:t xml:space="preserve">  insemination </w:t>
      </w:r>
      <w:r w:rsidRPr="00D112C6">
        <w:rPr>
          <w:rFonts w:ascii="Times New Roman" w:hAnsi="Times New Roman" w:cs="Times New Roman"/>
          <w:sz w:val="24"/>
          <w:szCs w:val="24"/>
          <w:lang w:val="en-US"/>
        </w:rPr>
        <w:t xml:space="preserve">or   train   sport   horses   or   dogs. </w:t>
      </w:r>
      <w:r w:rsidRPr="00D112C6">
        <w:rPr>
          <w:rFonts w:ascii="Times New Roman" w:hAnsi="Times New Roman" w:cs="Times New Roman"/>
          <w:sz w:val="24"/>
          <w:szCs w:val="24"/>
          <w:lang w:val="en-US"/>
        </w:rPr>
        <w:cr/>
        <w:t>Physiological parameters of farm animals are</w:t>
      </w:r>
      <w:r>
        <w:rPr>
          <w:rFonts w:ascii="Times New Roman" w:hAnsi="Times New Roman" w:cs="Times New Roman"/>
          <w:sz w:val="24"/>
          <w:szCs w:val="24"/>
          <w:lang w:val="en-US"/>
        </w:rPr>
        <w:t xml:space="preserve"> of special value to engineers </w:t>
      </w:r>
      <w:r w:rsidRPr="00D112C6">
        <w:rPr>
          <w:rFonts w:ascii="Times New Roman" w:hAnsi="Times New Roman" w:cs="Times New Roman"/>
          <w:sz w:val="24"/>
          <w:szCs w:val="24"/>
          <w:lang w:val="en-US"/>
        </w:rPr>
        <w:t xml:space="preserve">who   design   different   farm   mechanisms,   such   as   milking   or   feeding machines. </w:t>
      </w:r>
      <w:r w:rsidRPr="00D112C6">
        <w:rPr>
          <w:rFonts w:ascii="Times New Roman" w:hAnsi="Times New Roman" w:cs="Times New Roman"/>
          <w:sz w:val="24"/>
          <w:szCs w:val="24"/>
          <w:lang w:val="en-US"/>
        </w:rPr>
        <w:cr/>
        <w:t xml:space="preserve">    Other   major   branches   of   scientific   study   that   have   grown   out   of </w:t>
      </w:r>
      <w:r w:rsidRPr="00D112C6">
        <w:rPr>
          <w:rFonts w:ascii="Times New Roman" w:hAnsi="Times New Roman" w:cs="Times New Roman"/>
          <w:sz w:val="24"/>
          <w:szCs w:val="24"/>
          <w:lang w:val="en-US"/>
        </w:rPr>
        <w:cr/>
        <w:t xml:space="preserve">physiology   research   include   biochemistry,   biophysics,   biomechanics, </w:t>
      </w:r>
      <w:r w:rsidRPr="00D112C6">
        <w:rPr>
          <w:rFonts w:ascii="Times New Roman" w:hAnsi="Times New Roman" w:cs="Times New Roman"/>
          <w:sz w:val="24"/>
          <w:szCs w:val="24"/>
          <w:lang w:val="en-US"/>
        </w:rPr>
        <w:cr/>
        <w:t xml:space="preserve">pharmacology,   cytology   as   well   as   genetics   which   are   known   as   the </w:t>
      </w:r>
      <w:r w:rsidRPr="00D112C6">
        <w:rPr>
          <w:rFonts w:ascii="Times New Roman" w:hAnsi="Times New Roman" w:cs="Times New Roman"/>
          <w:sz w:val="24"/>
          <w:szCs w:val="24"/>
          <w:lang w:val="en-US"/>
        </w:rPr>
        <w:cr/>
        <w:t>biological bases for rational animal husbandry.</w:t>
      </w:r>
    </w:p>
    <w:p w:rsidR="00D112C6" w:rsidRPr="00D112C6" w:rsidRDefault="00D112C6" w:rsidP="00D112C6">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Task 1.</w:t>
      </w:r>
      <w:proofErr w:type="gramEnd"/>
      <w:r w:rsidRPr="00D112C6">
        <w:rPr>
          <w:rFonts w:ascii="Times New Roman" w:hAnsi="Times New Roman" w:cs="Times New Roman"/>
          <w:b/>
          <w:sz w:val="24"/>
          <w:szCs w:val="24"/>
          <w:lang w:val="en-US"/>
        </w:rPr>
        <w:t xml:space="preserve"> Learn by heart mothers and babies names of farm animals</w:t>
      </w:r>
    </w:p>
    <w:p w:rsidR="00D112C6" w:rsidRPr="00D112C6" w:rsidRDefault="00D112C6" w:rsidP="00D112C6">
      <w:pPr>
        <w:pStyle w:val="a8"/>
        <w:spacing w:after="0"/>
        <w:jc w:val="both"/>
        <w:rPr>
          <w:b/>
          <w:lang w:val="en-US"/>
        </w:rPr>
      </w:pPr>
      <w:r w:rsidRPr="00D112C6">
        <w:rPr>
          <w:lang w:val="en-US"/>
        </w:rPr>
        <w:cr/>
      </w:r>
      <w:r>
        <w:rPr>
          <w:noProof/>
          <w:lang w:val="ru-RU"/>
        </w:rPr>
        <w:drawing>
          <wp:inline distT="0" distB="0" distL="0" distR="0">
            <wp:extent cx="3486150" cy="4305300"/>
            <wp:effectExtent l="0" t="0" r="0" b="0"/>
            <wp:docPr id="31" name="Рисунок 31" descr="C:\Users\ucer\Desktop\Новая папка (2)\Animal Husbandry\725-2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cer\Desktop\Новая папка (2)\Animal Husbandry\725-2027.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4305300"/>
                    </a:xfrm>
                    <a:prstGeom prst="rect">
                      <a:avLst/>
                    </a:prstGeom>
                    <a:noFill/>
                    <a:ln>
                      <a:noFill/>
                    </a:ln>
                  </pic:spPr>
                </pic:pic>
              </a:graphicData>
            </a:graphic>
          </wp:inline>
        </w:drawing>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proofErr w:type="gramStart"/>
      <w:r>
        <w:rPr>
          <w:b/>
          <w:lang w:val="en-US"/>
        </w:rPr>
        <w:t>Task 2.</w:t>
      </w:r>
      <w:proofErr w:type="gramEnd"/>
      <w:r>
        <w:rPr>
          <w:b/>
          <w:lang w:val="en-US"/>
        </w:rPr>
        <w:t xml:space="preserve"> Look at the picture and learn by heart names of male and female of animals and names of mothers and babies of animals</w:t>
      </w:r>
    </w:p>
    <w:p w:rsidR="00D112C6" w:rsidRDefault="00D112C6" w:rsidP="00D112C6">
      <w:pPr>
        <w:pStyle w:val="a8"/>
        <w:spacing w:after="0"/>
        <w:jc w:val="both"/>
        <w:rPr>
          <w:b/>
          <w:lang w:val="en-US"/>
        </w:rPr>
      </w:pPr>
    </w:p>
    <w:p w:rsidR="00D112C6" w:rsidRDefault="00D112C6" w:rsidP="00D112C6">
      <w:pPr>
        <w:pStyle w:val="a8"/>
        <w:spacing w:after="0"/>
        <w:jc w:val="both"/>
        <w:rPr>
          <w:b/>
          <w:bCs/>
          <w:color w:val="212121"/>
          <w:spacing w:val="-10"/>
          <w:w w:val="83"/>
          <w:lang w:val="en-US"/>
        </w:rPr>
      </w:pPr>
      <w:r>
        <w:rPr>
          <w:b/>
          <w:noProof/>
          <w:lang w:val="ru-RU"/>
        </w:rPr>
        <w:lastRenderedPageBreak/>
        <w:drawing>
          <wp:inline distT="0" distB="0" distL="0" distR="0">
            <wp:extent cx="5397501" cy="2714625"/>
            <wp:effectExtent l="0" t="0" r="0" b="0"/>
            <wp:docPr id="33" name="Рисунок 33" descr="C:\Users\ucer\Desktop\Новая папка (2)\farmanimal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cer\Desktop\Новая папка (2)\farmanimals1.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715902"/>
                    </a:xfrm>
                    <a:prstGeom prst="rect">
                      <a:avLst/>
                    </a:prstGeom>
                    <a:noFill/>
                    <a:ln>
                      <a:noFill/>
                    </a:ln>
                  </pic:spPr>
                </pic:pic>
              </a:graphicData>
            </a:graphic>
          </wp:inline>
        </w:drawing>
      </w:r>
      <w:r w:rsidRPr="00D112C6">
        <w:rPr>
          <w:b/>
          <w:bCs/>
          <w:color w:val="212121"/>
          <w:spacing w:val="-12"/>
          <w:w w:val="83"/>
        </w:rPr>
        <w:br/>
      </w:r>
    </w:p>
    <w:p w:rsidR="00D112C6" w:rsidRPr="00AB28CD" w:rsidRDefault="00D112C6" w:rsidP="00AB28CD">
      <w:pPr>
        <w:pStyle w:val="a8"/>
        <w:spacing w:after="0"/>
        <w:jc w:val="both"/>
        <w:rPr>
          <w:b/>
          <w:bCs/>
          <w:color w:val="212121"/>
          <w:spacing w:val="-10"/>
          <w:w w:val="83"/>
          <w:lang w:val="en-US"/>
        </w:rPr>
      </w:pPr>
      <w:proofErr w:type="gramStart"/>
      <w:r w:rsidRPr="00AB28CD">
        <w:rPr>
          <w:b/>
          <w:bCs/>
          <w:color w:val="212121"/>
          <w:spacing w:val="-10"/>
          <w:w w:val="83"/>
          <w:lang w:val="en-US"/>
        </w:rPr>
        <w:t>TASK 3.</w:t>
      </w:r>
      <w:proofErr w:type="gramEnd"/>
    </w:p>
    <w:p w:rsidR="00AB28CD" w:rsidRPr="00AB28CD" w:rsidRDefault="00AB28CD" w:rsidP="00AB28CD">
      <w:pPr>
        <w:shd w:val="clear" w:color="auto" w:fill="FFFFFF"/>
        <w:spacing w:before="36" w:line="240" w:lineRule="auto"/>
        <w:ind w:left="576"/>
        <w:rPr>
          <w:rFonts w:ascii="Times New Roman" w:hAnsi="Times New Roman" w:cs="Times New Roman"/>
          <w:sz w:val="24"/>
          <w:szCs w:val="24"/>
          <w:lang w:val="en-US"/>
        </w:rPr>
      </w:pPr>
      <w:r w:rsidRPr="00AB28CD">
        <w:rPr>
          <w:rFonts w:ascii="Times New Roman" w:eastAsia="Times New Roman" w:hAnsi="Times New Roman" w:cs="Times New Roman"/>
          <w:b/>
          <w:bCs/>
          <w:color w:val="000000"/>
          <w:spacing w:val="9"/>
          <w:w w:val="82"/>
          <w:sz w:val="24"/>
          <w:szCs w:val="24"/>
        </w:rPr>
        <w:t>МАМЫ</w:t>
      </w:r>
      <w:r w:rsidR="00D8504C">
        <w:rPr>
          <w:rFonts w:ascii="Times New Roman" w:eastAsia="Times New Roman" w:hAnsi="Times New Roman" w:cs="Times New Roman"/>
          <w:b/>
          <w:bCs/>
          <w:color w:val="000000"/>
          <w:spacing w:val="9"/>
          <w:w w:val="82"/>
          <w:sz w:val="24"/>
          <w:szCs w:val="24"/>
          <w:lang w:val="en-US"/>
        </w:rPr>
        <w:t xml:space="preserve"> </w:t>
      </w:r>
      <w:r w:rsidRPr="00AB28CD">
        <w:rPr>
          <w:rFonts w:ascii="Times New Roman" w:eastAsia="Times New Roman" w:hAnsi="Times New Roman" w:cs="Times New Roman"/>
          <w:b/>
          <w:bCs/>
          <w:color w:val="000000"/>
          <w:spacing w:val="9"/>
          <w:w w:val="82"/>
          <w:sz w:val="24"/>
          <w:szCs w:val="24"/>
        </w:rPr>
        <w:t>И</w:t>
      </w:r>
      <w:r w:rsidR="00D8504C">
        <w:rPr>
          <w:rFonts w:ascii="Times New Roman" w:eastAsia="Times New Roman" w:hAnsi="Times New Roman" w:cs="Times New Roman"/>
          <w:b/>
          <w:bCs/>
          <w:color w:val="000000"/>
          <w:spacing w:val="9"/>
          <w:w w:val="82"/>
          <w:sz w:val="24"/>
          <w:szCs w:val="24"/>
          <w:lang w:val="en-US"/>
        </w:rPr>
        <w:t xml:space="preserve"> </w:t>
      </w:r>
      <w:r w:rsidRPr="00AB28CD">
        <w:rPr>
          <w:rFonts w:ascii="Times New Roman" w:eastAsia="Times New Roman" w:hAnsi="Times New Roman" w:cs="Times New Roman"/>
          <w:b/>
          <w:bCs/>
          <w:color w:val="000000"/>
          <w:spacing w:val="9"/>
          <w:w w:val="82"/>
          <w:sz w:val="24"/>
          <w:szCs w:val="24"/>
        </w:rPr>
        <w:t>ДЕТКИ</w:t>
      </w:r>
      <w:r w:rsidRPr="00AB28CD">
        <w:rPr>
          <w:rFonts w:ascii="Times New Roman" w:eastAsia="Times New Roman" w:hAnsi="Times New Roman" w:cs="Times New Roman"/>
          <w:b/>
          <w:bCs/>
          <w:color w:val="000000"/>
          <w:spacing w:val="9"/>
          <w:w w:val="82"/>
          <w:sz w:val="24"/>
          <w:szCs w:val="24"/>
          <w:lang w:val="en-US"/>
        </w:rPr>
        <w:t xml:space="preserve">. </w:t>
      </w:r>
      <w:proofErr w:type="gramStart"/>
      <w:r w:rsidRPr="00AB28CD">
        <w:rPr>
          <w:rFonts w:ascii="Times New Roman" w:eastAsia="Times New Roman" w:hAnsi="Times New Roman" w:cs="Times New Roman"/>
          <w:b/>
          <w:bCs/>
          <w:color w:val="000000"/>
          <w:spacing w:val="9"/>
          <w:w w:val="82"/>
          <w:sz w:val="24"/>
          <w:szCs w:val="24"/>
          <w:lang w:val="en-US"/>
        </w:rPr>
        <w:t>MOTHERS AND BABIES.</w:t>
      </w:r>
      <w:proofErr w:type="gramEnd"/>
    </w:p>
    <w:p w:rsidR="00AB28CD" w:rsidRPr="006A2AF7" w:rsidRDefault="00AB28CD" w:rsidP="00AB28CD">
      <w:pPr>
        <w:shd w:val="clear" w:color="auto" w:fill="FFFFFF"/>
        <w:spacing w:before="180" w:line="240" w:lineRule="auto"/>
        <w:rPr>
          <w:rFonts w:ascii="Times New Roman" w:hAnsi="Times New Roman" w:cs="Times New Roman"/>
          <w:sz w:val="24"/>
          <w:szCs w:val="24"/>
        </w:rPr>
      </w:pPr>
      <w:r w:rsidRPr="00AB28CD">
        <w:rPr>
          <w:rFonts w:ascii="Times New Roman" w:eastAsia="Times New Roman" w:hAnsi="Times New Roman" w:cs="Times New Roman"/>
          <w:color w:val="000000"/>
          <w:spacing w:val="-1"/>
          <w:sz w:val="24"/>
          <w:szCs w:val="24"/>
        </w:rPr>
        <w:t>Вспомните, как по английский называются «дет</w:t>
      </w:r>
      <w:r w:rsidRPr="00AB28CD">
        <w:rPr>
          <w:rFonts w:ascii="Times New Roman" w:eastAsia="Times New Roman" w:hAnsi="Times New Roman" w:cs="Times New Roman"/>
          <w:color w:val="000000"/>
          <w:spacing w:val="7"/>
          <w:sz w:val="24"/>
          <w:szCs w:val="24"/>
        </w:rPr>
        <w:t xml:space="preserve">ки» этих животных и решите кроссворд. </w:t>
      </w:r>
      <w:r w:rsidRPr="006A2AF7">
        <w:rPr>
          <w:rFonts w:ascii="Times New Roman" w:eastAsia="Times New Roman" w:hAnsi="Times New Roman" w:cs="Times New Roman"/>
          <w:color w:val="000000"/>
          <w:spacing w:val="3"/>
          <w:sz w:val="24"/>
          <w:szCs w:val="24"/>
        </w:rPr>
        <w:t>(</w:t>
      </w:r>
      <w:r w:rsidRPr="00AB28CD">
        <w:rPr>
          <w:rFonts w:ascii="Times New Roman" w:eastAsia="Times New Roman" w:hAnsi="Times New Roman" w:cs="Times New Roman"/>
          <w:color w:val="000000"/>
          <w:spacing w:val="3"/>
          <w:sz w:val="24"/>
          <w:szCs w:val="24"/>
        </w:rPr>
        <w:t>А</w:t>
      </w:r>
      <w:r w:rsidRPr="006A2AF7">
        <w:rPr>
          <w:rFonts w:ascii="Times New Roman" w:eastAsia="Times New Roman" w:hAnsi="Times New Roman" w:cs="Times New Roman"/>
          <w:color w:val="000000"/>
          <w:spacing w:val="3"/>
          <w:sz w:val="24"/>
          <w:szCs w:val="24"/>
        </w:rPr>
        <w:t xml:space="preserve"> — </w:t>
      </w:r>
      <w:r w:rsidRPr="00AB28CD">
        <w:rPr>
          <w:rFonts w:ascii="Times New Roman" w:eastAsia="Times New Roman" w:hAnsi="Times New Roman" w:cs="Times New Roman"/>
          <w:color w:val="000000"/>
          <w:spacing w:val="3"/>
          <w:sz w:val="24"/>
          <w:szCs w:val="24"/>
          <w:lang w:val="en-US"/>
        </w:rPr>
        <w:t>Across</w:t>
      </w:r>
      <w:r w:rsidRPr="006A2AF7">
        <w:rPr>
          <w:rFonts w:ascii="Times New Roman" w:eastAsia="Times New Roman" w:hAnsi="Times New Roman" w:cs="Times New Roman"/>
          <w:color w:val="000000"/>
          <w:spacing w:val="3"/>
          <w:sz w:val="24"/>
          <w:szCs w:val="24"/>
        </w:rPr>
        <w:t xml:space="preserve">, </w:t>
      </w:r>
      <w:r w:rsidRPr="00AB28CD">
        <w:rPr>
          <w:rFonts w:ascii="Times New Roman" w:eastAsia="Times New Roman" w:hAnsi="Times New Roman" w:cs="Times New Roman"/>
          <w:color w:val="000000"/>
          <w:spacing w:val="3"/>
          <w:sz w:val="24"/>
          <w:szCs w:val="24"/>
          <w:lang w:val="en-US"/>
        </w:rPr>
        <w:t>D</w:t>
      </w:r>
      <w:r w:rsidRPr="006A2AF7">
        <w:rPr>
          <w:rFonts w:ascii="Times New Roman" w:eastAsia="Times New Roman" w:hAnsi="Times New Roman" w:cs="Times New Roman"/>
          <w:color w:val="000000"/>
          <w:spacing w:val="3"/>
          <w:sz w:val="24"/>
          <w:szCs w:val="24"/>
        </w:rPr>
        <w:t xml:space="preserve"> - </w:t>
      </w:r>
      <w:r w:rsidRPr="00AB28CD">
        <w:rPr>
          <w:rFonts w:ascii="Times New Roman" w:eastAsia="Times New Roman" w:hAnsi="Times New Roman" w:cs="Times New Roman"/>
          <w:color w:val="000000"/>
          <w:spacing w:val="3"/>
          <w:sz w:val="24"/>
          <w:szCs w:val="24"/>
          <w:lang w:val="en-US"/>
        </w:rPr>
        <w:t>Down</w:t>
      </w:r>
      <w:r w:rsidRPr="006A2AF7">
        <w:rPr>
          <w:rFonts w:ascii="Times New Roman" w:eastAsia="Times New Roman" w:hAnsi="Times New Roman" w:cs="Times New Roman"/>
          <w:color w:val="000000"/>
          <w:spacing w:val="3"/>
          <w:sz w:val="24"/>
          <w:szCs w:val="24"/>
        </w:rPr>
        <w:t>)</w:t>
      </w:r>
    </w:p>
    <w:p w:rsidR="00AB28CD" w:rsidRPr="006A2AF7" w:rsidRDefault="00AB28CD" w:rsidP="00AB28CD">
      <w:pPr>
        <w:shd w:val="clear" w:color="auto" w:fill="FFFFFF"/>
        <w:spacing w:line="240" w:lineRule="auto"/>
        <w:ind w:left="353"/>
        <w:rPr>
          <w:rFonts w:ascii="Times New Roman" w:hAnsi="Times New Roman" w:cs="Times New Roman"/>
          <w:sz w:val="24"/>
          <w:szCs w:val="24"/>
        </w:rPr>
      </w:pPr>
      <w:r w:rsidRPr="00AB28CD">
        <w:rPr>
          <w:rFonts w:ascii="Times New Roman" w:eastAsia="Times New Roman" w:hAnsi="Times New Roman" w:cs="Times New Roman"/>
          <w:color w:val="000000"/>
          <w:spacing w:val="5"/>
          <w:sz w:val="24"/>
          <w:szCs w:val="24"/>
        </w:rPr>
        <w:t>Собака</w:t>
      </w:r>
      <w:r w:rsidRPr="006A2AF7">
        <w:rPr>
          <w:rFonts w:ascii="Times New Roman" w:eastAsia="Times New Roman" w:hAnsi="Times New Roman" w:cs="Times New Roman"/>
          <w:color w:val="000000"/>
          <w:spacing w:val="5"/>
          <w:sz w:val="24"/>
          <w:szCs w:val="24"/>
        </w:rPr>
        <w:t xml:space="preserve"> (</w:t>
      </w:r>
      <w:r w:rsidRPr="00AB28CD">
        <w:rPr>
          <w:rFonts w:ascii="Times New Roman" w:eastAsia="Times New Roman" w:hAnsi="Times New Roman" w:cs="Times New Roman"/>
          <w:color w:val="000000"/>
          <w:spacing w:val="5"/>
          <w:sz w:val="24"/>
          <w:szCs w:val="24"/>
          <w:lang w:val="en-US"/>
        </w:rPr>
        <w:t>a</w:t>
      </w:r>
      <w:r w:rsidRPr="006A2AF7">
        <w:rPr>
          <w:rFonts w:ascii="Times New Roman" w:eastAsia="Times New Roman" w:hAnsi="Times New Roman" w:cs="Times New Roman"/>
          <w:color w:val="000000"/>
          <w:spacing w:val="5"/>
          <w:sz w:val="24"/>
          <w:szCs w:val="24"/>
        </w:rPr>
        <w:t xml:space="preserve"> </w:t>
      </w:r>
      <w:r w:rsidRPr="00AB28CD">
        <w:rPr>
          <w:rFonts w:ascii="Times New Roman" w:eastAsia="Times New Roman" w:hAnsi="Times New Roman" w:cs="Times New Roman"/>
          <w:color w:val="000000"/>
          <w:spacing w:val="5"/>
          <w:sz w:val="24"/>
          <w:szCs w:val="24"/>
          <w:lang w:val="en-US"/>
        </w:rPr>
        <w:t>dog</w:t>
      </w:r>
      <w:r w:rsidRPr="006A2AF7">
        <w:rPr>
          <w:rFonts w:ascii="Times New Roman" w:eastAsia="Times New Roman" w:hAnsi="Times New Roman" w:cs="Times New Roman"/>
          <w:color w:val="000000"/>
          <w:spacing w:val="5"/>
          <w:sz w:val="24"/>
          <w:szCs w:val="24"/>
        </w:rPr>
        <w:t xml:space="preserve">) - </w:t>
      </w:r>
      <w:r w:rsidRPr="00AB28CD">
        <w:rPr>
          <w:rFonts w:ascii="Times New Roman" w:eastAsia="Times New Roman" w:hAnsi="Times New Roman" w:cs="Times New Roman"/>
          <w:color w:val="000000"/>
          <w:spacing w:val="5"/>
          <w:sz w:val="24"/>
          <w:szCs w:val="24"/>
        </w:rPr>
        <w:t>щенок</w:t>
      </w:r>
      <w:r w:rsidRPr="006A2AF7">
        <w:rPr>
          <w:rFonts w:ascii="Times New Roman" w:eastAsia="Times New Roman" w:hAnsi="Times New Roman" w:cs="Times New Roman"/>
          <w:color w:val="000000"/>
          <w:spacing w:val="22"/>
          <w:sz w:val="24"/>
          <w:szCs w:val="24"/>
        </w:rPr>
        <w:t>(</w:t>
      </w:r>
      <w:r w:rsidRPr="00AB28CD">
        <w:rPr>
          <w:rFonts w:ascii="Times New Roman" w:eastAsia="Times New Roman" w:hAnsi="Times New Roman" w:cs="Times New Roman"/>
          <w:color w:val="000000"/>
          <w:spacing w:val="22"/>
          <w:sz w:val="24"/>
          <w:szCs w:val="24"/>
          <w:lang w:val="en-US"/>
        </w:rPr>
        <w:t>a</w:t>
      </w:r>
      <w:r w:rsidRPr="006A2AF7">
        <w:rPr>
          <w:rFonts w:ascii="Times New Roman" w:eastAsia="Times New Roman" w:hAnsi="Times New Roman" w:cs="Times New Roman"/>
          <w:color w:val="000000"/>
          <w:spacing w:val="22"/>
          <w:sz w:val="24"/>
          <w:szCs w:val="24"/>
        </w:rPr>
        <w:t>...)</w:t>
      </w:r>
      <w:r w:rsidRPr="006A2AF7">
        <w:rPr>
          <w:rFonts w:ascii="Times New Roman" w:eastAsia="Times New Roman" w:hAnsi="Times New Roman" w:cs="Times New Roman"/>
          <w:color w:val="000000"/>
          <w:spacing w:val="5"/>
          <w:sz w:val="24"/>
          <w:szCs w:val="24"/>
        </w:rPr>
        <w:t xml:space="preserve"> 5</w:t>
      </w:r>
      <w:r w:rsidRPr="00AB28CD">
        <w:rPr>
          <w:rFonts w:ascii="Times New Roman" w:eastAsia="Times New Roman" w:hAnsi="Times New Roman" w:cs="Times New Roman"/>
          <w:color w:val="000000"/>
          <w:spacing w:val="5"/>
          <w:sz w:val="24"/>
          <w:szCs w:val="24"/>
          <w:lang w:val="en-US"/>
        </w:rPr>
        <w:t>D</w:t>
      </w:r>
    </w:p>
    <w:p w:rsidR="00AB28CD" w:rsidRPr="006A2AF7" w:rsidRDefault="00AB28CD" w:rsidP="00AB28CD">
      <w:pPr>
        <w:shd w:val="clear" w:color="auto" w:fill="FFFFFF"/>
        <w:spacing w:line="240" w:lineRule="auto"/>
        <w:ind w:left="353"/>
        <w:rPr>
          <w:rFonts w:ascii="Times New Roman" w:hAnsi="Times New Roman" w:cs="Times New Roman"/>
          <w:sz w:val="24"/>
          <w:szCs w:val="24"/>
        </w:rPr>
      </w:pPr>
      <w:r w:rsidRPr="00AB28CD">
        <w:rPr>
          <w:rFonts w:ascii="Times New Roman" w:eastAsia="Times New Roman" w:hAnsi="Times New Roman" w:cs="Times New Roman"/>
          <w:color w:val="000000"/>
          <w:spacing w:val="7"/>
          <w:sz w:val="24"/>
          <w:szCs w:val="24"/>
        </w:rPr>
        <w:t>Кошка</w:t>
      </w:r>
      <w:r w:rsidRPr="006A2AF7">
        <w:rPr>
          <w:rFonts w:ascii="Times New Roman" w:eastAsia="Times New Roman" w:hAnsi="Times New Roman" w:cs="Times New Roman"/>
          <w:color w:val="000000"/>
          <w:spacing w:val="7"/>
          <w:sz w:val="24"/>
          <w:szCs w:val="24"/>
        </w:rPr>
        <w:t xml:space="preserve"> (</w:t>
      </w:r>
      <w:proofErr w:type="spellStart"/>
      <w:r w:rsidRPr="00AB28CD">
        <w:rPr>
          <w:rFonts w:ascii="Times New Roman" w:eastAsia="Times New Roman" w:hAnsi="Times New Roman" w:cs="Times New Roman"/>
          <w:color w:val="000000"/>
          <w:spacing w:val="7"/>
          <w:sz w:val="24"/>
          <w:szCs w:val="24"/>
          <w:lang w:val="en-US"/>
        </w:rPr>
        <w:t>acat</w:t>
      </w:r>
      <w:proofErr w:type="spellEnd"/>
      <w:r w:rsidRPr="006A2AF7">
        <w:rPr>
          <w:rFonts w:ascii="Times New Roman" w:eastAsia="Times New Roman" w:hAnsi="Times New Roman" w:cs="Times New Roman"/>
          <w:color w:val="000000"/>
          <w:spacing w:val="7"/>
          <w:sz w:val="24"/>
          <w:szCs w:val="24"/>
        </w:rPr>
        <w:t xml:space="preserve">) — </w:t>
      </w:r>
      <w:r w:rsidRPr="00AB28CD">
        <w:rPr>
          <w:rFonts w:ascii="Times New Roman" w:eastAsia="Times New Roman" w:hAnsi="Times New Roman" w:cs="Times New Roman"/>
          <w:color w:val="000000"/>
          <w:spacing w:val="7"/>
          <w:sz w:val="24"/>
          <w:szCs w:val="24"/>
        </w:rPr>
        <w:t>котенок</w:t>
      </w:r>
      <w:r w:rsidRPr="006A2AF7">
        <w:rPr>
          <w:rFonts w:ascii="Times New Roman" w:eastAsia="Times New Roman" w:hAnsi="Times New Roman" w:cs="Times New Roman"/>
          <w:color w:val="000000"/>
          <w:spacing w:val="7"/>
          <w:sz w:val="24"/>
          <w:szCs w:val="24"/>
        </w:rPr>
        <w:t xml:space="preserve"> (</w:t>
      </w:r>
      <w:r w:rsidRPr="00AB28CD">
        <w:rPr>
          <w:rFonts w:ascii="Times New Roman" w:eastAsia="Times New Roman" w:hAnsi="Times New Roman" w:cs="Times New Roman"/>
          <w:color w:val="000000"/>
          <w:spacing w:val="7"/>
          <w:sz w:val="24"/>
          <w:szCs w:val="24"/>
          <w:lang w:val="en-US"/>
        </w:rPr>
        <w:t>a</w:t>
      </w:r>
      <w:r w:rsidRPr="006A2AF7">
        <w:rPr>
          <w:rFonts w:ascii="Times New Roman" w:eastAsia="Times New Roman" w:hAnsi="Times New Roman" w:cs="Times New Roman"/>
          <w:color w:val="000000"/>
          <w:spacing w:val="7"/>
          <w:sz w:val="24"/>
          <w:szCs w:val="24"/>
        </w:rPr>
        <w:t>...) 6</w:t>
      </w:r>
      <w:r w:rsidRPr="00AB28CD">
        <w:rPr>
          <w:rFonts w:ascii="Times New Roman" w:eastAsia="Times New Roman" w:hAnsi="Times New Roman" w:cs="Times New Roman"/>
          <w:color w:val="000000"/>
          <w:spacing w:val="7"/>
          <w:sz w:val="24"/>
          <w:szCs w:val="24"/>
          <w:lang w:val="en-US"/>
        </w:rPr>
        <w:t>D</w:t>
      </w:r>
    </w:p>
    <w:p w:rsidR="00AB28CD" w:rsidRPr="006A2AF7" w:rsidRDefault="00AB28CD" w:rsidP="00AB28CD">
      <w:pPr>
        <w:shd w:val="clear" w:color="auto" w:fill="FFFFFF"/>
        <w:spacing w:line="240" w:lineRule="auto"/>
        <w:ind w:left="360"/>
        <w:rPr>
          <w:rFonts w:ascii="Times New Roman" w:hAnsi="Times New Roman" w:cs="Times New Roman"/>
          <w:sz w:val="24"/>
          <w:szCs w:val="24"/>
        </w:rPr>
      </w:pPr>
      <w:r w:rsidRPr="00AB28CD">
        <w:rPr>
          <w:rFonts w:ascii="Times New Roman" w:eastAsia="Times New Roman" w:hAnsi="Times New Roman" w:cs="Times New Roman"/>
          <w:color w:val="000000"/>
          <w:spacing w:val="6"/>
          <w:sz w:val="24"/>
          <w:szCs w:val="24"/>
        </w:rPr>
        <w:t>Лошадь</w:t>
      </w:r>
      <w:r w:rsidRPr="006A2AF7">
        <w:rPr>
          <w:rFonts w:ascii="Times New Roman" w:eastAsia="Times New Roman" w:hAnsi="Times New Roman" w:cs="Times New Roman"/>
          <w:color w:val="000000"/>
          <w:spacing w:val="6"/>
          <w:sz w:val="24"/>
          <w:szCs w:val="24"/>
        </w:rPr>
        <w:t xml:space="preserve"> (</w:t>
      </w:r>
      <w:r w:rsidRPr="00AB28CD">
        <w:rPr>
          <w:rFonts w:ascii="Times New Roman" w:eastAsia="Times New Roman" w:hAnsi="Times New Roman" w:cs="Times New Roman"/>
          <w:color w:val="000000"/>
          <w:spacing w:val="6"/>
          <w:sz w:val="24"/>
          <w:szCs w:val="24"/>
          <w:lang w:val="en-US"/>
        </w:rPr>
        <w:t>a</w:t>
      </w:r>
      <w:r w:rsidRPr="006A2AF7">
        <w:rPr>
          <w:rFonts w:ascii="Times New Roman" w:eastAsia="Times New Roman" w:hAnsi="Times New Roman" w:cs="Times New Roman"/>
          <w:color w:val="000000"/>
          <w:spacing w:val="6"/>
          <w:sz w:val="24"/>
          <w:szCs w:val="24"/>
        </w:rPr>
        <w:t xml:space="preserve"> </w:t>
      </w:r>
      <w:r w:rsidRPr="00AB28CD">
        <w:rPr>
          <w:rFonts w:ascii="Times New Roman" w:eastAsia="Times New Roman" w:hAnsi="Times New Roman" w:cs="Times New Roman"/>
          <w:color w:val="000000"/>
          <w:spacing w:val="6"/>
          <w:sz w:val="24"/>
          <w:szCs w:val="24"/>
          <w:lang w:val="en-US"/>
        </w:rPr>
        <w:t>horse</w:t>
      </w:r>
      <w:r w:rsidRPr="006A2AF7">
        <w:rPr>
          <w:rFonts w:ascii="Times New Roman" w:eastAsia="Times New Roman" w:hAnsi="Times New Roman" w:cs="Times New Roman"/>
          <w:color w:val="000000"/>
          <w:spacing w:val="6"/>
          <w:sz w:val="24"/>
          <w:szCs w:val="24"/>
        </w:rPr>
        <w:t xml:space="preserve">) — </w:t>
      </w:r>
      <w:r w:rsidRPr="00AB28CD">
        <w:rPr>
          <w:rFonts w:ascii="Times New Roman" w:eastAsia="Times New Roman" w:hAnsi="Times New Roman" w:cs="Times New Roman"/>
          <w:color w:val="000000"/>
          <w:spacing w:val="6"/>
          <w:sz w:val="24"/>
          <w:szCs w:val="24"/>
        </w:rPr>
        <w:t>жеребёнок</w:t>
      </w:r>
      <w:r w:rsidRPr="006A2AF7">
        <w:rPr>
          <w:rFonts w:ascii="Times New Roman" w:eastAsia="Times New Roman" w:hAnsi="Times New Roman" w:cs="Times New Roman"/>
          <w:color w:val="000000"/>
          <w:spacing w:val="6"/>
          <w:sz w:val="24"/>
          <w:szCs w:val="24"/>
        </w:rPr>
        <w:t xml:space="preserve"> (</w:t>
      </w:r>
      <w:r w:rsidRPr="00AB28CD">
        <w:rPr>
          <w:rFonts w:ascii="Times New Roman" w:eastAsia="Times New Roman" w:hAnsi="Times New Roman" w:cs="Times New Roman"/>
          <w:color w:val="000000"/>
          <w:spacing w:val="6"/>
          <w:sz w:val="24"/>
          <w:szCs w:val="24"/>
        </w:rPr>
        <w:t>а</w:t>
      </w:r>
      <w:r w:rsidRPr="006A2AF7">
        <w:rPr>
          <w:rFonts w:ascii="Times New Roman" w:eastAsia="Times New Roman" w:hAnsi="Times New Roman" w:cs="Times New Roman"/>
          <w:color w:val="000000"/>
          <w:spacing w:val="6"/>
          <w:sz w:val="24"/>
          <w:szCs w:val="24"/>
        </w:rPr>
        <w:t xml:space="preserve"> ....) 1</w:t>
      </w:r>
      <w:r w:rsidRPr="00AB28CD">
        <w:rPr>
          <w:rFonts w:ascii="Times New Roman" w:eastAsia="Times New Roman" w:hAnsi="Times New Roman" w:cs="Times New Roman"/>
          <w:color w:val="000000"/>
          <w:spacing w:val="6"/>
          <w:sz w:val="24"/>
          <w:szCs w:val="24"/>
          <w:lang w:val="en-US"/>
        </w:rPr>
        <w:t>D</w:t>
      </w:r>
    </w:p>
    <w:p w:rsidR="00AB28CD" w:rsidRPr="006A2AF7" w:rsidRDefault="00AB28CD" w:rsidP="00AB28CD">
      <w:pPr>
        <w:shd w:val="clear" w:color="auto" w:fill="FFFFFF"/>
        <w:spacing w:line="240" w:lineRule="auto"/>
        <w:ind w:left="360"/>
        <w:rPr>
          <w:rFonts w:ascii="Times New Roman" w:hAnsi="Times New Roman" w:cs="Times New Roman"/>
          <w:sz w:val="24"/>
          <w:szCs w:val="24"/>
        </w:rPr>
      </w:pPr>
      <w:r w:rsidRPr="00AB28CD">
        <w:rPr>
          <w:rFonts w:ascii="Times New Roman" w:eastAsia="Times New Roman" w:hAnsi="Times New Roman" w:cs="Times New Roman"/>
          <w:color w:val="000000"/>
          <w:spacing w:val="-9"/>
          <w:sz w:val="24"/>
          <w:szCs w:val="24"/>
        </w:rPr>
        <w:t>Курина</w:t>
      </w:r>
      <w:r w:rsidRPr="006A2AF7">
        <w:rPr>
          <w:rFonts w:ascii="Times New Roman" w:eastAsia="Times New Roman" w:hAnsi="Times New Roman" w:cs="Times New Roman"/>
          <w:color w:val="000000"/>
          <w:spacing w:val="-9"/>
          <w:sz w:val="24"/>
          <w:szCs w:val="24"/>
        </w:rPr>
        <w:t xml:space="preserve"> (</w:t>
      </w:r>
      <w:r w:rsidRPr="00AB28CD">
        <w:rPr>
          <w:rFonts w:ascii="Times New Roman" w:eastAsia="Times New Roman" w:hAnsi="Times New Roman" w:cs="Times New Roman"/>
          <w:color w:val="000000"/>
          <w:spacing w:val="-9"/>
          <w:sz w:val="24"/>
          <w:szCs w:val="24"/>
          <w:lang w:val="en-US"/>
        </w:rPr>
        <w:t>a</w:t>
      </w:r>
      <w:r w:rsidRPr="006A2AF7">
        <w:rPr>
          <w:rFonts w:ascii="Times New Roman" w:eastAsia="Times New Roman" w:hAnsi="Times New Roman" w:cs="Times New Roman"/>
          <w:color w:val="000000"/>
          <w:spacing w:val="-9"/>
          <w:sz w:val="24"/>
          <w:szCs w:val="24"/>
        </w:rPr>
        <w:t xml:space="preserve"> </w:t>
      </w:r>
      <w:r w:rsidRPr="00AB28CD">
        <w:rPr>
          <w:rFonts w:ascii="Times New Roman" w:eastAsia="Times New Roman" w:hAnsi="Times New Roman" w:cs="Times New Roman"/>
          <w:color w:val="000000"/>
          <w:spacing w:val="-9"/>
          <w:sz w:val="24"/>
          <w:szCs w:val="24"/>
          <w:lang w:val="en-US"/>
        </w:rPr>
        <w:t>hen</w:t>
      </w:r>
      <w:r w:rsidRPr="006A2AF7">
        <w:rPr>
          <w:rFonts w:ascii="Times New Roman" w:eastAsia="Times New Roman" w:hAnsi="Times New Roman" w:cs="Times New Roman"/>
          <w:color w:val="000000"/>
          <w:spacing w:val="-9"/>
          <w:sz w:val="24"/>
          <w:szCs w:val="24"/>
        </w:rPr>
        <w:t>) —</w:t>
      </w:r>
      <w:r w:rsidRPr="00AB28CD">
        <w:rPr>
          <w:rFonts w:ascii="Times New Roman" w:eastAsia="Times New Roman" w:hAnsi="Times New Roman" w:cs="Times New Roman"/>
          <w:color w:val="000000"/>
          <w:spacing w:val="-9"/>
          <w:sz w:val="24"/>
          <w:szCs w:val="24"/>
        </w:rPr>
        <w:t>цыплёнок</w:t>
      </w:r>
      <w:r w:rsidRPr="006A2AF7">
        <w:rPr>
          <w:rFonts w:ascii="Times New Roman" w:eastAsia="Times New Roman" w:hAnsi="Times New Roman" w:cs="Times New Roman"/>
          <w:color w:val="000000"/>
          <w:spacing w:val="-9"/>
          <w:sz w:val="24"/>
          <w:szCs w:val="24"/>
        </w:rPr>
        <w:t xml:space="preserve"> (</w:t>
      </w:r>
      <w:r w:rsidRPr="00AB28CD">
        <w:rPr>
          <w:rFonts w:ascii="Times New Roman" w:eastAsia="Times New Roman" w:hAnsi="Times New Roman" w:cs="Times New Roman"/>
          <w:color w:val="000000"/>
          <w:spacing w:val="-9"/>
          <w:sz w:val="24"/>
          <w:szCs w:val="24"/>
        </w:rPr>
        <w:t>а</w:t>
      </w:r>
      <w:r w:rsidRPr="006A2AF7">
        <w:rPr>
          <w:rFonts w:ascii="Times New Roman" w:eastAsia="Times New Roman" w:hAnsi="Times New Roman" w:cs="Times New Roman"/>
          <w:i/>
          <w:iCs/>
          <w:color w:val="000000"/>
          <w:spacing w:val="3"/>
          <w:sz w:val="24"/>
          <w:szCs w:val="24"/>
        </w:rPr>
        <w:t>…</w:t>
      </w:r>
      <w:r w:rsidRPr="006A2AF7">
        <w:rPr>
          <w:rFonts w:ascii="Times New Roman" w:eastAsia="Times New Roman" w:hAnsi="Times New Roman" w:cs="Times New Roman"/>
          <w:iCs/>
          <w:color w:val="000000"/>
          <w:spacing w:val="3"/>
          <w:sz w:val="24"/>
          <w:szCs w:val="24"/>
        </w:rPr>
        <w:t>) 2</w:t>
      </w:r>
      <w:r w:rsidRPr="00AB28CD">
        <w:rPr>
          <w:rFonts w:ascii="Times New Roman" w:eastAsia="Times New Roman" w:hAnsi="Times New Roman" w:cs="Times New Roman"/>
          <w:iCs/>
          <w:color w:val="000000"/>
          <w:spacing w:val="3"/>
          <w:sz w:val="24"/>
          <w:szCs w:val="24"/>
          <w:lang w:val="en-US"/>
        </w:rPr>
        <w:t>D</w:t>
      </w:r>
    </w:p>
    <w:p w:rsidR="00AB28CD" w:rsidRPr="00AB28CD" w:rsidRDefault="00AB28CD" w:rsidP="00AB28CD">
      <w:pPr>
        <w:shd w:val="clear" w:color="auto" w:fill="FFFFFF"/>
        <w:spacing w:line="240" w:lineRule="auto"/>
        <w:ind w:left="360"/>
        <w:rPr>
          <w:rFonts w:ascii="Times New Roman" w:hAnsi="Times New Roman" w:cs="Times New Roman"/>
          <w:sz w:val="24"/>
          <w:szCs w:val="24"/>
        </w:rPr>
      </w:pPr>
      <w:r w:rsidRPr="00AB28CD">
        <w:rPr>
          <w:rFonts w:ascii="Times New Roman" w:eastAsia="Times New Roman" w:hAnsi="Times New Roman" w:cs="Times New Roman"/>
          <w:color w:val="000000"/>
          <w:spacing w:val="4"/>
          <w:sz w:val="24"/>
          <w:szCs w:val="24"/>
        </w:rPr>
        <w:t>Корова (</w:t>
      </w:r>
      <w:r w:rsidRPr="00AB28CD">
        <w:rPr>
          <w:rFonts w:ascii="Times New Roman" w:eastAsia="Times New Roman" w:hAnsi="Times New Roman" w:cs="Times New Roman"/>
          <w:color w:val="000000"/>
          <w:spacing w:val="4"/>
          <w:sz w:val="24"/>
          <w:szCs w:val="24"/>
          <w:lang w:val="en-US"/>
        </w:rPr>
        <w:t>acow</w:t>
      </w:r>
      <w:r w:rsidRPr="00AB28CD">
        <w:rPr>
          <w:rFonts w:ascii="Times New Roman" w:eastAsia="Times New Roman" w:hAnsi="Times New Roman" w:cs="Times New Roman"/>
          <w:color w:val="000000"/>
          <w:spacing w:val="4"/>
          <w:sz w:val="24"/>
          <w:szCs w:val="24"/>
        </w:rPr>
        <w:t>) — телёнок (а…) 2А</w:t>
      </w:r>
    </w:p>
    <w:p w:rsidR="00AB28CD" w:rsidRPr="00AB28CD" w:rsidRDefault="00AB28CD" w:rsidP="00AB28CD">
      <w:pPr>
        <w:shd w:val="clear" w:color="auto" w:fill="FFFFFF"/>
        <w:spacing w:line="240" w:lineRule="auto"/>
        <w:ind w:left="367"/>
        <w:rPr>
          <w:rFonts w:ascii="Times New Roman" w:hAnsi="Times New Roman" w:cs="Times New Roman"/>
          <w:sz w:val="24"/>
          <w:szCs w:val="24"/>
        </w:rPr>
      </w:pPr>
      <w:r w:rsidRPr="00AB28CD">
        <w:rPr>
          <w:rFonts w:ascii="Times New Roman" w:eastAsia="Times New Roman" w:hAnsi="Times New Roman" w:cs="Times New Roman"/>
          <w:color w:val="000000"/>
          <w:spacing w:val="3"/>
          <w:sz w:val="24"/>
          <w:szCs w:val="24"/>
        </w:rPr>
        <w:t>Коза (</w:t>
      </w:r>
      <w:r w:rsidRPr="00AB28CD">
        <w:rPr>
          <w:rFonts w:ascii="Times New Roman" w:eastAsia="Times New Roman" w:hAnsi="Times New Roman" w:cs="Times New Roman"/>
          <w:color w:val="000000"/>
          <w:spacing w:val="3"/>
          <w:sz w:val="24"/>
          <w:szCs w:val="24"/>
          <w:lang w:val="en-US"/>
        </w:rPr>
        <w:t>agoat</w:t>
      </w:r>
      <w:r w:rsidRPr="00AB28CD">
        <w:rPr>
          <w:rFonts w:ascii="Times New Roman" w:eastAsia="Times New Roman" w:hAnsi="Times New Roman" w:cs="Times New Roman"/>
          <w:color w:val="000000"/>
          <w:spacing w:val="3"/>
          <w:sz w:val="24"/>
          <w:szCs w:val="24"/>
        </w:rPr>
        <w:t>) — козлёнок (а ...) 3D</w:t>
      </w:r>
    </w:p>
    <w:p w:rsidR="00AB28CD" w:rsidRPr="00AB28CD" w:rsidRDefault="00AB28CD" w:rsidP="00AB28CD">
      <w:pPr>
        <w:shd w:val="clear" w:color="auto" w:fill="FFFFFF"/>
        <w:spacing w:line="240" w:lineRule="auto"/>
        <w:ind w:left="374"/>
        <w:rPr>
          <w:rFonts w:ascii="Times New Roman" w:hAnsi="Times New Roman" w:cs="Times New Roman"/>
          <w:sz w:val="24"/>
          <w:szCs w:val="24"/>
        </w:rPr>
      </w:pPr>
      <w:r w:rsidRPr="00AB28CD">
        <w:rPr>
          <w:rFonts w:ascii="Times New Roman" w:eastAsia="Times New Roman" w:hAnsi="Times New Roman" w:cs="Times New Roman"/>
          <w:color w:val="000000"/>
          <w:spacing w:val="13"/>
          <w:sz w:val="24"/>
          <w:szCs w:val="24"/>
        </w:rPr>
        <w:t>Овца (</w:t>
      </w:r>
      <w:r w:rsidRPr="00AB28CD">
        <w:rPr>
          <w:rFonts w:ascii="Times New Roman" w:eastAsia="Times New Roman" w:hAnsi="Times New Roman" w:cs="Times New Roman"/>
          <w:color w:val="000000"/>
          <w:spacing w:val="13"/>
          <w:sz w:val="24"/>
          <w:szCs w:val="24"/>
          <w:lang w:val="en-US"/>
        </w:rPr>
        <w:t>asheep</w:t>
      </w:r>
      <w:r w:rsidRPr="00AB28CD">
        <w:rPr>
          <w:rFonts w:ascii="Times New Roman" w:eastAsia="Times New Roman" w:hAnsi="Times New Roman" w:cs="Times New Roman"/>
          <w:color w:val="000000"/>
          <w:spacing w:val="13"/>
          <w:sz w:val="24"/>
          <w:szCs w:val="24"/>
        </w:rPr>
        <w:t>)— ягнёнок (а ...) 8</w:t>
      </w:r>
      <w:r w:rsidRPr="00AB28CD">
        <w:rPr>
          <w:rFonts w:ascii="Times New Roman" w:eastAsia="Times New Roman" w:hAnsi="Times New Roman" w:cs="Times New Roman"/>
          <w:color w:val="000000"/>
          <w:spacing w:val="13"/>
          <w:sz w:val="24"/>
          <w:szCs w:val="24"/>
          <w:lang w:val="en-US"/>
        </w:rPr>
        <w:t>D</w:t>
      </w:r>
    </w:p>
    <w:p w:rsidR="00AB28CD" w:rsidRPr="00AB28CD" w:rsidRDefault="00AB28CD" w:rsidP="00AB28CD">
      <w:pPr>
        <w:shd w:val="clear" w:color="auto" w:fill="FFFFFF"/>
        <w:spacing w:line="240" w:lineRule="auto"/>
        <w:ind w:left="367"/>
        <w:rPr>
          <w:rFonts w:ascii="Times New Roman" w:hAnsi="Times New Roman" w:cs="Times New Roman"/>
          <w:sz w:val="24"/>
          <w:szCs w:val="24"/>
        </w:rPr>
      </w:pPr>
      <w:r w:rsidRPr="00AB28CD">
        <w:rPr>
          <w:rFonts w:ascii="Times New Roman" w:eastAsia="Times New Roman" w:hAnsi="Times New Roman" w:cs="Times New Roman"/>
          <w:color w:val="000000"/>
          <w:spacing w:val="12"/>
          <w:sz w:val="24"/>
          <w:szCs w:val="24"/>
        </w:rPr>
        <w:t>Утка (</w:t>
      </w:r>
      <w:r w:rsidRPr="00AB28CD">
        <w:rPr>
          <w:rFonts w:ascii="Times New Roman" w:eastAsia="Times New Roman" w:hAnsi="Times New Roman" w:cs="Times New Roman"/>
          <w:color w:val="000000"/>
          <w:spacing w:val="12"/>
          <w:sz w:val="24"/>
          <w:szCs w:val="24"/>
          <w:lang w:val="en-US"/>
        </w:rPr>
        <w:t>aduck</w:t>
      </w:r>
      <w:r w:rsidRPr="00AB28CD">
        <w:rPr>
          <w:rFonts w:ascii="Times New Roman" w:eastAsia="Times New Roman" w:hAnsi="Times New Roman" w:cs="Times New Roman"/>
          <w:color w:val="000000"/>
          <w:spacing w:val="12"/>
          <w:sz w:val="24"/>
          <w:szCs w:val="24"/>
        </w:rPr>
        <w:t>)— утёнок (а ...)  7А</w:t>
      </w:r>
    </w:p>
    <w:p w:rsidR="00AB28CD" w:rsidRPr="00AB28CD" w:rsidRDefault="00AB28CD" w:rsidP="00AB28CD">
      <w:pPr>
        <w:shd w:val="clear" w:color="auto" w:fill="FFFFFF"/>
        <w:spacing w:line="240" w:lineRule="auto"/>
        <w:ind w:left="374"/>
        <w:rPr>
          <w:rFonts w:ascii="Times New Roman" w:hAnsi="Times New Roman" w:cs="Times New Roman"/>
          <w:sz w:val="24"/>
          <w:szCs w:val="24"/>
        </w:rPr>
      </w:pPr>
      <w:r w:rsidRPr="00AB28CD">
        <w:rPr>
          <w:rFonts w:ascii="Times New Roman" w:eastAsia="Times New Roman" w:hAnsi="Times New Roman" w:cs="Times New Roman"/>
          <w:color w:val="000000"/>
          <w:spacing w:val="1"/>
          <w:sz w:val="24"/>
          <w:szCs w:val="24"/>
        </w:rPr>
        <w:t>Свинья (</w:t>
      </w:r>
      <w:r w:rsidRPr="00AB28CD">
        <w:rPr>
          <w:rFonts w:ascii="Times New Roman" w:eastAsia="Times New Roman" w:hAnsi="Times New Roman" w:cs="Times New Roman"/>
          <w:color w:val="000000"/>
          <w:spacing w:val="1"/>
          <w:sz w:val="24"/>
          <w:szCs w:val="24"/>
          <w:lang w:val="en-US"/>
        </w:rPr>
        <w:t>apig</w:t>
      </w:r>
      <w:r w:rsidRPr="00AB28CD">
        <w:rPr>
          <w:rFonts w:ascii="Times New Roman" w:eastAsia="Times New Roman" w:hAnsi="Times New Roman" w:cs="Times New Roman"/>
          <w:color w:val="000000"/>
          <w:spacing w:val="1"/>
          <w:sz w:val="24"/>
          <w:szCs w:val="24"/>
        </w:rPr>
        <w:t>) — поросенок (</w:t>
      </w:r>
      <w:r w:rsidRPr="00AB28CD">
        <w:rPr>
          <w:rFonts w:ascii="Times New Roman" w:eastAsia="Times New Roman" w:hAnsi="Times New Roman" w:cs="Times New Roman"/>
          <w:color w:val="000000"/>
          <w:spacing w:val="1"/>
          <w:sz w:val="24"/>
          <w:szCs w:val="24"/>
          <w:lang w:val="en-US"/>
        </w:rPr>
        <w:t>a</w:t>
      </w:r>
      <w:r>
        <w:rPr>
          <w:rFonts w:ascii="Times New Roman" w:eastAsia="Times New Roman" w:hAnsi="Times New Roman" w:cs="Times New Roman"/>
          <w:color w:val="000000"/>
          <w:spacing w:val="1"/>
          <w:sz w:val="24"/>
          <w:szCs w:val="24"/>
        </w:rPr>
        <w:t xml:space="preserve"> ...)</w:t>
      </w:r>
      <w:r w:rsidRPr="00AB28CD">
        <w:rPr>
          <w:rFonts w:ascii="Times New Roman" w:eastAsia="Times New Roman" w:hAnsi="Times New Roman" w:cs="Times New Roman"/>
          <w:color w:val="000000"/>
          <w:spacing w:val="1"/>
          <w:sz w:val="24"/>
          <w:szCs w:val="24"/>
        </w:rPr>
        <w:t xml:space="preserve"> 4</w:t>
      </w:r>
      <w:r w:rsidRPr="00AB28CD">
        <w:rPr>
          <w:rFonts w:ascii="Times New Roman" w:eastAsia="Times New Roman" w:hAnsi="Times New Roman" w:cs="Times New Roman"/>
          <w:color w:val="000000"/>
          <w:spacing w:val="1"/>
          <w:sz w:val="24"/>
          <w:szCs w:val="24"/>
          <w:lang w:val="en-US"/>
        </w:rPr>
        <w:t>D</w:t>
      </w:r>
    </w:p>
    <w:p w:rsidR="00AB28CD" w:rsidRPr="00AB28CD" w:rsidRDefault="00AB28CD" w:rsidP="00AB28CD">
      <w:pPr>
        <w:shd w:val="clear" w:color="auto" w:fill="FFFFFF"/>
        <w:spacing w:line="240" w:lineRule="auto"/>
        <w:ind w:left="374"/>
        <w:rPr>
          <w:rFonts w:ascii="Times New Roman" w:hAnsi="Times New Roman" w:cs="Times New Roman"/>
          <w:sz w:val="24"/>
          <w:szCs w:val="24"/>
        </w:rPr>
      </w:pPr>
    </w:p>
    <w:p w:rsidR="00AB28CD" w:rsidRPr="00AB28CD" w:rsidRDefault="00AB28CD" w:rsidP="00AB28CD">
      <w:pPr>
        <w:spacing w:line="240" w:lineRule="auto"/>
        <w:rPr>
          <w:rFonts w:ascii="Times New Roman" w:hAnsi="Times New Roman" w:cs="Times New Roman"/>
          <w:sz w:val="24"/>
          <w:szCs w:val="24"/>
        </w:rPr>
      </w:pPr>
    </w:p>
    <w:p w:rsidR="00D112C6" w:rsidRPr="00AB28CD" w:rsidRDefault="00AB28CD" w:rsidP="00AB28CD">
      <w:pPr>
        <w:spacing w:line="240" w:lineRule="auto"/>
        <w:rPr>
          <w:rFonts w:ascii="Times New Roman" w:hAnsi="Times New Roman" w:cs="Times New Roman"/>
          <w:sz w:val="24"/>
          <w:szCs w:val="24"/>
          <w:lang w:val="en-US"/>
        </w:rPr>
      </w:pPr>
      <w:r w:rsidRPr="00AB28CD">
        <w:rPr>
          <w:rFonts w:ascii="Times New Roman" w:hAnsi="Times New Roman" w:cs="Times New Roman"/>
          <w:noProof/>
          <w:sz w:val="24"/>
          <w:szCs w:val="24"/>
        </w:rPr>
        <w:lastRenderedPageBreak/>
        <w:drawing>
          <wp:inline distT="0" distB="0" distL="0" distR="0">
            <wp:extent cx="3488425" cy="4175291"/>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3488609" cy="4175512"/>
                    </a:xfrm>
                    <a:prstGeom prst="rect">
                      <a:avLst/>
                    </a:prstGeom>
                    <a:noFill/>
                    <a:ln w="9525">
                      <a:noFill/>
                      <a:miter lim="800000"/>
                      <a:headEnd/>
                      <a:tailEnd/>
                    </a:ln>
                  </pic:spPr>
                </pic:pic>
              </a:graphicData>
            </a:graphic>
          </wp:inline>
        </w:drawing>
      </w:r>
    </w:p>
    <w:p w:rsidR="00AB28CD" w:rsidRDefault="00AB28CD" w:rsidP="00D112C6">
      <w:pPr>
        <w:spacing w:after="0" w:line="240" w:lineRule="auto"/>
        <w:rPr>
          <w:rFonts w:ascii="Times New Roman" w:hAnsi="Times New Roman" w:cs="Times New Roman"/>
          <w:b/>
          <w:w w:val="83"/>
          <w:sz w:val="24"/>
          <w:szCs w:val="24"/>
          <w:lang w:val="en-US"/>
        </w:rPr>
      </w:pPr>
    </w:p>
    <w:p w:rsidR="00D112C6" w:rsidRPr="00D112C6" w:rsidRDefault="00D112C6" w:rsidP="00D112C6">
      <w:pPr>
        <w:spacing w:after="0" w:line="240" w:lineRule="auto"/>
        <w:rPr>
          <w:rFonts w:ascii="Times New Roman" w:hAnsi="Times New Roman" w:cs="Times New Roman"/>
          <w:b/>
          <w:w w:val="83"/>
          <w:sz w:val="24"/>
          <w:szCs w:val="24"/>
          <w:lang w:val="en-US"/>
        </w:rPr>
      </w:pPr>
      <w:r w:rsidRPr="00D112C6">
        <w:rPr>
          <w:rFonts w:ascii="Times New Roman" w:hAnsi="Times New Roman" w:cs="Times New Roman"/>
          <w:b/>
          <w:w w:val="83"/>
          <w:sz w:val="24"/>
          <w:szCs w:val="24"/>
          <w:lang w:val="en-US"/>
        </w:rPr>
        <w:t>Lesson 6</w:t>
      </w:r>
    </w:p>
    <w:p w:rsid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 xml:space="preserve">Animal   Scientists Part </w:t>
      </w:r>
    </w:p>
    <w:p w:rsidR="00D112C6" w:rsidRPr="00D112C6" w:rsidRDefault="00D112C6" w:rsidP="00D112C6">
      <w:pPr>
        <w:spacing w:after="0" w:line="240" w:lineRule="auto"/>
        <w:rPr>
          <w:rFonts w:ascii="Times New Roman" w:hAnsi="Times New Roman" w:cs="Times New Roman"/>
          <w:sz w:val="24"/>
          <w:szCs w:val="24"/>
          <w:lang w:val="kk-KZ"/>
        </w:rPr>
      </w:pPr>
    </w:p>
    <w:p w:rsidR="00D112C6" w:rsidRP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noProof/>
          <w:sz w:val="24"/>
          <w:szCs w:val="24"/>
        </w:rPr>
        <w:drawing>
          <wp:inline distT="0" distB="0" distL="0" distR="0">
            <wp:extent cx="2962275" cy="2562225"/>
            <wp:effectExtent l="0" t="0" r="0" b="0"/>
            <wp:docPr id="16" name="Рисунок 16" descr="stock-photo-group-of-scientists-working-at-the-laboratory-6187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ck-photo-group-of-scientists-working-at-the-laboratory-61876528"/>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2275" cy="2562225"/>
                    </a:xfrm>
                    <a:prstGeom prst="rect">
                      <a:avLst/>
                    </a:prstGeom>
                    <a:noFill/>
                    <a:ln>
                      <a:noFill/>
                    </a:ln>
                  </pic:spPr>
                </pic:pic>
              </a:graphicData>
            </a:graphic>
          </wp:inline>
        </w:drawing>
      </w:r>
    </w:p>
    <w:p w:rsidR="00D112C6" w:rsidRPr="00D112C6" w:rsidRDefault="00D112C6" w:rsidP="00D112C6">
      <w:pPr>
        <w:spacing w:after="0" w:line="240" w:lineRule="auto"/>
        <w:ind w:firstLine="708"/>
        <w:jc w:val="both"/>
        <w:rPr>
          <w:rFonts w:ascii="Times New Roman" w:hAnsi="Times New Roman" w:cs="Times New Roman"/>
          <w:color w:val="000000"/>
          <w:sz w:val="24"/>
          <w:szCs w:val="24"/>
          <w:lang w:val="en-US"/>
        </w:rPr>
      </w:pPr>
      <w:r w:rsidRPr="00D112C6">
        <w:rPr>
          <w:rFonts w:ascii="Times New Roman" w:hAnsi="Times New Roman" w:cs="Times New Roman"/>
          <w:sz w:val="24"/>
          <w:szCs w:val="24"/>
          <w:lang w:val="en-US"/>
        </w:rPr>
        <w:t xml:space="preserve">Animal scientists help farmers to develop and improve agricultural industry.   Different   animal   sciences   are   important   for   specialists   who work   in   the   field   of   animal   farming   such   as:  animal   physiology, nutrition, breeding and genetics, ecology and ethology, livestock and poultry management. </w:t>
      </w:r>
      <w:r w:rsidRPr="00D112C6">
        <w:rPr>
          <w:rFonts w:ascii="Times New Roman" w:hAnsi="Times New Roman" w:cs="Times New Roman"/>
          <w:sz w:val="24"/>
          <w:szCs w:val="24"/>
          <w:lang w:val="en-US"/>
        </w:rPr>
        <w:cr/>
      </w:r>
      <w:r w:rsidRPr="00D112C6">
        <w:rPr>
          <w:rFonts w:ascii="Times New Roman" w:hAnsi="Times New Roman" w:cs="Times New Roman"/>
          <w:sz w:val="24"/>
          <w:szCs w:val="24"/>
          <w:lang w:val="en-US"/>
        </w:rPr>
        <w:tab/>
        <w:t xml:space="preserve">Students of animal science are interested in processes how agricultural animals convert feeds into food and other useful things which people need. They conduct research in different fields of animal husbandry and try to improve production, yield and growth of various animals. Thus, they   mainly   specialize   in   such   disciplines   as   nutrition,   genetics   and breeding, or </w:t>
      </w:r>
      <w:r w:rsidRPr="00D112C6">
        <w:rPr>
          <w:rFonts w:ascii="Times New Roman" w:hAnsi="Times New Roman" w:cs="Times New Roman"/>
          <w:sz w:val="24"/>
          <w:szCs w:val="24"/>
          <w:lang w:val="en-US"/>
        </w:rPr>
        <w:lastRenderedPageBreak/>
        <w:t xml:space="preserve">reproductive physiology. There are special courses to train veterinary   scientists   who   study   diseases   of   farm   animals,   methods   of vaccination and animal treatment. </w:t>
      </w:r>
      <w:r w:rsidRPr="00D112C6">
        <w:rPr>
          <w:rFonts w:ascii="Times New Roman" w:hAnsi="Times New Roman" w:cs="Times New Roman"/>
          <w:sz w:val="24"/>
          <w:szCs w:val="24"/>
          <w:lang w:val="en-US"/>
        </w:rPr>
        <w:cr/>
      </w:r>
      <w:r w:rsidRPr="00D112C6">
        <w:rPr>
          <w:rFonts w:ascii="Times New Roman" w:hAnsi="Times New Roman" w:cs="Times New Roman"/>
          <w:color w:val="000000"/>
          <w:sz w:val="24"/>
          <w:szCs w:val="24"/>
          <w:lang w:val="en-US"/>
        </w:rPr>
        <w:t xml:space="preserve"> Graduates of the faculty of animal hu</w:t>
      </w:r>
      <w:r>
        <w:rPr>
          <w:rFonts w:ascii="Times New Roman" w:hAnsi="Times New Roman" w:cs="Times New Roman"/>
          <w:color w:val="000000"/>
          <w:sz w:val="24"/>
          <w:szCs w:val="24"/>
          <w:lang w:val="en-US"/>
        </w:rPr>
        <w:t xml:space="preserve">sbandry work in veterinary and </w:t>
      </w:r>
      <w:r w:rsidRPr="00D112C6">
        <w:rPr>
          <w:rFonts w:ascii="Times New Roman" w:hAnsi="Times New Roman" w:cs="Times New Roman"/>
          <w:color w:val="000000"/>
          <w:sz w:val="24"/>
          <w:szCs w:val="24"/>
          <w:lang w:val="en-US"/>
        </w:rPr>
        <w:t>human pharmaceutical industries, in indus</w:t>
      </w:r>
      <w:r>
        <w:rPr>
          <w:rFonts w:ascii="Times New Roman" w:hAnsi="Times New Roman" w:cs="Times New Roman"/>
          <w:color w:val="000000"/>
          <w:sz w:val="24"/>
          <w:szCs w:val="24"/>
          <w:lang w:val="en-US"/>
        </w:rPr>
        <w:t xml:space="preserve">tries which provide farms with </w:t>
      </w:r>
      <w:r w:rsidRPr="00D112C6">
        <w:rPr>
          <w:rFonts w:ascii="Times New Roman" w:hAnsi="Times New Roman" w:cs="Times New Roman"/>
          <w:color w:val="000000"/>
          <w:sz w:val="24"/>
          <w:szCs w:val="24"/>
          <w:lang w:val="en-US"/>
        </w:rPr>
        <w:t xml:space="preserve">livestock and feeds as well as in educational </w:t>
      </w:r>
      <w:r>
        <w:rPr>
          <w:rFonts w:ascii="Times New Roman" w:hAnsi="Times New Roman" w:cs="Times New Roman"/>
          <w:color w:val="000000"/>
          <w:sz w:val="24"/>
          <w:szCs w:val="24"/>
          <w:lang w:val="en-US"/>
        </w:rPr>
        <w:t xml:space="preserve">institutes. They can work both </w:t>
      </w:r>
      <w:r w:rsidRPr="00D112C6">
        <w:rPr>
          <w:rFonts w:ascii="Times New Roman" w:hAnsi="Times New Roman" w:cs="Times New Roman"/>
          <w:color w:val="000000"/>
          <w:sz w:val="24"/>
          <w:szCs w:val="24"/>
          <w:lang w:val="en-US"/>
        </w:rPr>
        <w:t>for private research firms and federal o</w:t>
      </w:r>
      <w:r>
        <w:rPr>
          <w:rFonts w:ascii="Times New Roman" w:hAnsi="Times New Roman" w:cs="Times New Roman"/>
          <w:color w:val="000000"/>
          <w:sz w:val="24"/>
          <w:szCs w:val="24"/>
          <w:lang w:val="en-US"/>
        </w:rPr>
        <w:t xml:space="preserve">r state experimental stations. </w:t>
      </w:r>
    </w:p>
    <w:p w:rsidR="00D112C6" w:rsidRDefault="00D112C6" w:rsidP="00D112C6">
      <w:pPr>
        <w:pStyle w:val="a8"/>
        <w:spacing w:after="0"/>
        <w:jc w:val="both"/>
        <w:rPr>
          <w:color w:val="000000"/>
          <w:lang w:val="en-US"/>
        </w:rPr>
      </w:pPr>
      <w:r w:rsidRPr="00D112C6">
        <w:rPr>
          <w:color w:val="000000"/>
          <w:lang w:val="en-US"/>
        </w:rPr>
        <w:t>An animal breeder is one of the oldest world professions. Hist</w:t>
      </w:r>
      <w:r>
        <w:rPr>
          <w:color w:val="000000"/>
          <w:lang w:val="en-US"/>
        </w:rPr>
        <w:t>orically, there are certain sub-</w:t>
      </w:r>
      <w:r w:rsidRPr="00D112C6">
        <w:rPr>
          <w:color w:val="000000"/>
          <w:lang w:val="en-US"/>
        </w:rPr>
        <w:t xml:space="preserve">professions within </w:t>
      </w:r>
      <w:r>
        <w:rPr>
          <w:color w:val="000000"/>
          <w:lang w:val="en-US"/>
        </w:rPr>
        <w:t xml:space="preserve">the field of animal husbandry. </w:t>
      </w:r>
      <w:r w:rsidRPr="00D112C6">
        <w:rPr>
          <w:color w:val="000000"/>
          <w:lang w:val="en-US"/>
        </w:rPr>
        <w:t>They have specific names according to the an</w:t>
      </w:r>
      <w:r>
        <w:rPr>
          <w:color w:val="000000"/>
          <w:lang w:val="en-US"/>
        </w:rPr>
        <w:t xml:space="preserve">imal for which a person cares, </w:t>
      </w:r>
      <w:r w:rsidRPr="00D112C6">
        <w:rPr>
          <w:color w:val="000000"/>
          <w:lang w:val="en-US"/>
        </w:rPr>
        <w:t>for example, a cattle breeder (or a cattleman)*, a pig breeder (a hogm</w:t>
      </w:r>
      <w:r>
        <w:rPr>
          <w:color w:val="000000"/>
          <w:lang w:val="en-US"/>
        </w:rPr>
        <w:t xml:space="preserve">an), </w:t>
      </w:r>
      <w:r w:rsidRPr="00D112C6">
        <w:rPr>
          <w:color w:val="000000"/>
          <w:lang w:val="en-US"/>
        </w:rPr>
        <w:t>a sheep breeder (a sheepman), a horse b</w:t>
      </w:r>
      <w:r>
        <w:rPr>
          <w:color w:val="000000"/>
          <w:lang w:val="en-US"/>
        </w:rPr>
        <w:t xml:space="preserve">reeder (a horseman), a poultry </w:t>
      </w:r>
      <w:r w:rsidRPr="00D112C6">
        <w:rPr>
          <w:color w:val="000000"/>
          <w:lang w:val="en-US"/>
        </w:rPr>
        <w:t>breeder (a poultryman), a beekeeper or a</w:t>
      </w:r>
      <w:r>
        <w:rPr>
          <w:color w:val="000000"/>
          <w:lang w:val="en-US"/>
        </w:rPr>
        <w:t xml:space="preserve">n apiarist, a dog breeder or a </w:t>
      </w:r>
      <w:proofErr w:type="spellStart"/>
      <w:r w:rsidRPr="00D112C6">
        <w:rPr>
          <w:color w:val="000000"/>
          <w:lang w:val="en-US"/>
        </w:rPr>
        <w:t>cynologist</w:t>
      </w:r>
      <w:proofErr w:type="spellEnd"/>
      <w:r w:rsidRPr="00D112C6">
        <w:rPr>
          <w:color w:val="000000"/>
          <w:lang w:val="en-US"/>
        </w:rPr>
        <w:t xml:space="preserve">. </w:t>
      </w:r>
      <w:r w:rsidRPr="00D112C6">
        <w:rPr>
          <w:color w:val="000000"/>
          <w:lang w:val="en-US"/>
        </w:rPr>
        <w:cr/>
      </w:r>
      <w:r w:rsidRPr="00D112C6">
        <w:rPr>
          <w:color w:val="000000"/>
          <w:lang w:val="en-US"/>
        </w:rPr>
        <w:tab/>
        <w:t>Today,   managers   of   commercial   farms   org</w:t>
      </w:r>
      <w:r>
        <w:rPr>
          <w:color w:val="000000"/>
          <w:lang w:val="en-US"/>
        </w:rPr>
        <w:t xml:space="preserve">anize   the   work   of   many </w:t>
      </w:r>
      <w:r w:rsidRPr="00D112C6">
        <w:rPr>
          <w:color w:val="000000"/>
          <w:lang w:val="en-US"/>
        </w:rPr>
        <w:t>different specialists who raise thousands</w:t>
      </w:r>
      <w:r>
        <w:rPr>
          <w:color w:val="000000"/>
          <w:lang w:val="en-US"/>
        </w:rPr>
        <w:t xml:space="preserve"> of various animals. Farms and </w:t>
      </w:r>
      <w:r w:rsidRPr="00D112C6">
        <w:rPr>
          <w:color w:val="000000"/>
          <w:lang w:val="en-US"/>
        </w:rPr>
        <w:t xml:space="preserve">ranches   employ   breeders,   veterinary   surgeons </w:t>
      </w:r>
      <w:r>
        <w:rPr>
          <w:color w:val="000000"/>
          <w:lang w:val="en-US"/>
        </w:rPr>
        <w:t xml:space="preserve">  (or   vets),   feeders   and </w:t>
      </w:r>
      <w:r w:rsidRPr="00D112C6">
        <w:rPr>
          <w:color w:val="000000"/>
          <w:lang w:val="en-US"/>
        </w:rPr>
        <w:t>milkmen who help to care for the animal</w:t>
      </w:r>
      <w:r>
        <w:rPr>
          <w:color w:val="000000"/>
          <w:lang w:val="en-US"/>
        </w:rPr>
        <w:t xml:space="preserve">s. Nowadays farmers use modern </w:t>
      </w:r>
      <w:r w:rsidRPr="00D112C6">
        <w:rPr>
          <w:color w:val="000000"/>
          <w:lang w:val="en-US"/>
        </w:rPr>
        <w:t>techniques and achievements of different</w:t>
      </w:r>
      <w:r>
        <w:rPr>
          <w:color w:val="000000"/>
          <w:lang w:val="en-US"/>
        </w:rPr>
        <w:t xml:space="preserve"> natural sciences because this </w:t>
      </w:r>
      <w:r w:rsidRPr="00D112C6">
        <w:rPr>
          <w:color w:val="000000"/>
          <w:lang w:val="en-US"/>
        </w:rPr>
        <w:t>helps to improve the ability of animals to</w:t>
      </w:r>
      <w:r>
        <w:rPr>
          <w:color w:val="000000"/>
          <w:lang w:val="en-US"/>
        </w:rPr>
        <w:t xml:space="preserve"> convert feed into meat, milk, </w:t>
      </w:r>
      <w:r w:rsidRPr="00D112C6">
        <w:rPr>
          <w:color w:val="000000"/>
          <w:lang w:val="en-US"/>
        </w:rPr>
        <w:t xml:space="preserve">or </w:t>
      </w:r>
      <w:proofErr w:type="spellStart"/>
      <w:r w:rsidRPr="00D112C6">
        <w:rPr>
          <w:color w:val="000000"/>
          <w:lang w:val="en-US"/>
        </w:rPr>
        <w:t>fibre</w:t>
      </w:r>
      <w:proofErr w:type="spellEnd"/>
      <w:r w:rsidRPr="00D112C6">
        <w:rPr>
          <w:color w:val="000000"/>
          <w:lang w:val="en-US"/>
        </w:rPr>
        <w:t xml:space="preserve"> more efficiently and improve the quality of the final products. </w:t>
      </w:r>
      <w:r w:rsidRPr="00D112C6">
        <w:rPr>
          <w:color w:val="000000"/>
          <w:lang w:val="en-US"/>
        </w:rPr>
        <w:cr/>
      </w:r>
    </w:p>
    <w:p w:rsidR="00AB28CD" w:rsidRDefault="00AB28CD" w:rsidP="00AB28CD">
      <w:pPr>
        <w:pStyle w:val="a8"/>
        <w:spacing w:after="0"/>
        <w:jc w:val="both"/>
        <w:rPr>
          <w:b/>
          <w:color w:val="000000"/>
          <w:spacing w:val="-4"/>
          <w:lang w:val="en-US"/>
        </w:rPr>
      </w:pPr>
      <w:proofErr w:type="gramStart"/>
      <w:r>
        <w:rPr>
          <w:b/>
          <w:lang w:val="en-US"/>
        </w:rPr>
        <w:t>Task 1</w:t>
      </w:r>
      <w:r w:rsidRPr="00D112C6">
        <w:rPr>
          <w:b/>
          <w:lang w:val="en-US"/>
        </w:rPr>
        <w:t>.</w:t>
      </w:r>
      <w:r w:rsidRPr="00D112C6">
        <w:rPr>
          <w:b/>
          <w:color w:val="000000"/>
          <w:spacing w:val="-4"/>
          <w:lang w:val="en-US"/>
        </w:rPr>
        <w:t>Find the animals hiding in the following sentences.</w:t>
      </w:r>
      <w:proofErr w:type="gramEnd"/>
    </w:p>
    <w:p w:rsidR="00AB28CD" w:rsidRDefault="00AB28CD" w:rsidP="00AB28CD">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Animals in hiding</w:t>
      </w:r>
      <w:r>
        <w:rPr>
          <w:rFonts w:ascii="Times New Roman" w:hAnsi="Times New Roman" w:cs="Times New Roman"/>
          <w:b/>
          <w:sz w:val="24"/>
          <w:szCs w:val="24"/>
          <w:lang w:val="en-US"/>
        </w:rPr>
        <w:t>.</w:t>
      </w:r>
      <w:proofErr w:type="gramEnd"/>
    </w:p>
    <w:p w:rsidR="00AB28CD" w:rsidRPr="00D112C6" w:rsidRDefault="00AB28CD" w:rsidP="00AB28CD">
      <w:pPr>
        <w:spacing w:after="0" w:line="240" w:lineRule="auto"/>
        <w:rPr>
          <w:rFonts w:ascii="Times New Roman" w:hAnsi="Times New Roman" w:cs="Times New Roman"/>
          <w:b/>
          <w:bCs/>
          <w:color w:val="FF0000"/>
          <w:spacing w:val="-26"/>
          <w:w w:val="67"/>
          <w:position w:val="-7"/>
          <w:sz w:val="144"/>
          <w:szCs w:val="144"/>
          <w:lang w:val="en-US"/>
        </w:rPr>
      </w:pPr>
      <w:r w:rsidRPr="00D112C6">
        <w:rPr>
          <w:rFonts w:ascii="Times New Roman" w:hAnsi="Times New Roman" w:cs="Times New Roman"/>
          <w:b/>
          <w:bCs/>
          <w:color w:val="FF0000"/>
          <w:spacing w:val="-26"/>
          <w:w w:val="67"/>
          <w:position w:val="-7"/>
          <w:sz w:val="144"/>
          <w:szCs w:val="144"/>
          <w:lang w:val="en-US"/>
        </w:rPr>
        <w:t>Hidden words</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000000"/>
          <w:spacing w:val="-4"/>
          <w:sz w:val="24"/>
          <w:szCs w:val="24"/>
          <w:lang w:val="en-US"/>
        </w:rPr>
        <w:t>Example: Close the doo</w:t>
      </w:r>
      <w:r w:rsidRPr="00D112C6">
        <w:rPr>
          <w:rFonts w:ascii="Times New Roman" w:hAnsi="Times New Roman" w:cs="Times New Roman"/>
          <w:color w:val="000000"/>
          <w:spacing w:val="-4"/>
          <w:sz w:val="24"/>
          <w:szCs w:val="24"/>
          <w:u w:val="single"/>
          <w:lang w:val="en-US"/>
        </w:rPr>
        <w:t>r at</w:t>
      </w:r>
      <w:r w:rsidRPr="00D112C6">
        <w:rPr>
          <w:rFonts w:ascii="Times New Roman" w:hAnsi="Times New Roman" w:cs="Times New Roman"/>
          <w:color w:val="000000"/>
          <w:spacing w:val="-4"/>
          <w:sz w:val="24"/>
          <w:szCs w:val="24"/>
          <w:lang w:val="en-US"/>
        </w:rPr>
        <w:t xml:space="preserve"> once!</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5"/>
          <w:sz w:val="24"/>
          <w:szCs w:val="24"/>
          <w:lang w:val="en-US"/>
        </w:rPr>
      </w:pPr>
      <w:r w:rsidRPr="00D112C6">
        <w:rPr>
          <w:rFonts w:ascii="Times New Roman" w:hAnsi="Times New Roman" w:cs="Times New Roman"/>
          <w:color w:val="313131"/>
          <w:spacing w:val="-5"/>
          <w:sz w:val="24"/>
          <w:szCs w:val="24"/>
          <w:lang w:val="en-US"/>
        </w:rPr>
        <w:t>That will be a real help.</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4"/>
          <w:sz w:val="24"/>
          <w:szCs w:val="24"/>
          <w:lang w:val="en-US"/>
        </w:rPr>
      </w:pPr>
      <w:r w:rsidRPr="00D112C6">
        <w:rPr>
          <w:rFonts w:ascii="Times New Roman" w:hAnsi="Times New Roman" w:cs="Times New Roman"/>
          <w:color w:val="313131"/>
          <w:spacing w:val="-4"/>
          <w:sz w:val="24"/>
          <w:szCs w:val="24"/>
          <w:lang w:val="en-US"/>
        </w:rPr>
        <w:t>She came late every day.</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5"/>
          <w:sz w:val="24"/>
          <w:szCs w:val="24"/>
          <w:lang w:val="en-US"/>
        </w:rPr>
      </w:pPr>
      <w:r w:rsidRPr="00D112C6">
        <w:rPr>
          <w:rFonts w:ascii="Times New Roman" w:hAnsi="Times New Roman" w:cs="Times New Roman"/>
          <w:color w:val="313131"/>
          <w:spacing w:val="-5"/>
          <w:sz w:val="24"/>
          <w:szCs w:val="24"/>
          <w:lang w:val="en-US"/>
        </w:rPr>
        <w:t>He came to America today.</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4"/>
          <w:sz w:val="24"/>
          <w:szCs w:val="24"/>
          <w:lang w:val="en-US"/>
        </w:rPr>
      </w:pPr>
      <w:r w:rsidRPr="00D112C6">
        <w:rPr>
          <w:rFonts w:ascii="Times New Roman" w:hAnsi="Times New Roman" w:cs="Times New Roman"/>
          <w:color w:val="313131"/>
          <w:spacing w:val="-4"/>
          <w:sz w:val="24"/>
          <w:szCs w:val="24"/>
          <w:lang w:val="en-US"/>
        </w:rPr>
        <w:t>Eric owes me ten cents.</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5"/>
          <w:sz w:val="24"/>
          <w:szCs w:val="24"/>
          <w:lang w:val="en-US"/>
        </w:rPr>
        <w:t>We made errors in each one.</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5"/>
          <w:sz w:val="24"/>
          <w:szCs w:val="24"/>
          <w:lang w:val="en-US"/>
        </w:rPr>
        <w:t>Do good workers succeed?</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2"/>
          <w:sz w:val="24"/>
          <w:szCs w:val="24"/>
          <w:lang w:val="en-US"/>
        </w:rPr>
        <w:t>If I shout, he'll hear me.</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3"/>
          <w:sz w:val="24"/>
          <w:szCs w:val="24"/>
          <w:lang w:val="en-US"/>
        </w:rPr>
        <w:t>If Roger comes, we'll begin.</w:t>
      </w:r>
    </w:p>
    <w:p w:rsidR="00AB28CD" w:rsidRDefault="00AB28CD" w:rsidP="00D112C6">
      <w:pPr>
        <w:pStyle w:val="a8"/>
        <w:spacing w:after="0"/>
        <w:jc w:val="both"/>
        <w:rPr>
          <w:color w:val="000000"/>
          <w:lang w:val="en-US"/>
        </w:rPr>
      </w:pPr>
    </w:p>
    <w:p w:rsidR="00AB28CD" w:rsidRPr="00D112C6" w:rsidRDefault="00AB28CD" w:rsidP="00D112C6">
      <w:pPr>
        <w:pStyle w:val="a8"/>
        <w:spacing w:after="0"/>
        <w:jc w:val="both"/>
        <w:rPr>
          <w:b/>
          <w:bCs/>
          <w:color w:val="212121"/>
          <w:spacing w:val="-10"/>
          <w:w w:val="83"/>
          <w:lang w:val="en-US"/>
        </w:rPr>
      </w:pPr>
    </w:p>
    <w:p w:rsidR="00D112C6" w:rsidRDefault="00AB28CD" w:rsidP="00AB28CD">
      <w:pPr>
        <w:pStyle w:val="a8"/>
        <w:spacing w:after="0"/>
        <w:jc w:val="both"/>
        <w:rPr>
          <w:b/>
          <w:lang w:val="en-US"/>
        </w:rPr>
      </w:pPr>
      <w:proofErr w:type="gramStart"/>
      <w:r>
        <w:rPr>
          <w:b/>
          <w:lang w:val="en-US"/>
        </w:rPr>
        <w:t>Task 2</w:t>
      </w:r>
      <w:r w:rsidR="00D112C6">
        <w:rPr>
          <w:b/>
          <w:lang w:val="en-US"/>
        </w:rPr>
        <w:t>.</w:t>
      </w:r>
      <w:proofErr w:type="gramEnd"/>
      <w:r w:rsidR="00D112C6">
        <w:rPr>
          <w:b/>
          <w:lang w:val="en-US"/>
        </w:rPr>
        <w:t xml:space="preserve"> There are 25 pictures of animals. In this task the students must find translations of animals. Who will finish the first, the student must say Bingo.</w:t>
      </w:r>
    </w:p>
    <w:p w:rsidR="00AB28CD" w:rsidRPr="00AB28CD" w:rsidRDefault="00AB28CD" w:rsidP="00AB28CD">
      <w:pPr>
        <w:pStyle w:val="a8"/>
        <w:spacing w:after="0"/>
        <w:jc w:val="both"/>
        <w:rPr>
          <w:b/>
          <w:lang w:val="en-US"/>
        </w:rPr>
      </w:pPr>
    </w:p>
    <w:p w:rsidR="00D112C6" w:rsidRPr="00D112C6" w:rsidRDefault="00D112C6" w:rsidP="00D112C6">
      <w:pPr>
        <w:shd w:val="clear" w:color="auto" w:fill="FFFFFF"/>
        <w:spacing w:line="888" w:lineRule="exact"/>
        <w:ind w:left="86"/>
        <w:jc w:val="center"/>
        <w:rPr>
          <w:rFonts w:ascii="Times New Roman" w:hAnsi="Times New Roman" w:cs="Times New Roman"/>
        </w:rPr>
      </w:pPr>
      <w:r w:rsidRPr="00D112C6">
        <w:rPr>
          <w:rFonts w:ascii="Times New Roman" w:hAnsi="Times New Roman" w:cs="Times New Roman"/>
          <w:b/>
          <w:bCs/>
          <w:iCs/>
          <w:color w:val="323232"/>
          <w:spacing w:val="-29"/>
          <w:position w:val="1"/>
          <w:sz w:val="100"/>
          <w:szCs w:val="100"/>
          <w:lang w:val="en-US"/>
        </w:rPr>
        <w:t>BINGO</w:t>
      </w:r>
    </w:p>
    <w:p w:rsidR="00D112C6" w:rsidRPr="00D112C6" w:rsidRDefault="00D112C6" w:rsidP="00D112C6">
      <w:pPr>
        <w:shd w:val="clear" w:color="auto" w:fill="FFFFFF"/>
        <w:spacing w:before="48" w:line="754" w:lineRule="exact"/>
        <w:ind w:left="86"/>
        <w:jc w:val="center"/>
        <w:rPr>
          <w:rFonts w:ascii="Times New Roman" w:hAnsi="Times New Roman" w:cs="Times New Roman"/>
        </w:rPr>
      </w:pPr>
      <w:r w:rsidRPr="00D112C6">
        <w:rPr>
          <w:rFonts w:ascii="Times New Roman" w:hAnsi="Times New Roman" w:cs="Times New Roman"/>
          <w:i/>
          <w:iCs/>
          <w:color w:val="323232"/>
          <w:spacing w:val="3"/>
          <w:position w:val="-2"/>
          <w:sz w:val="72"/>
          <w:szCs w:val="72"/>
          <w:lang w:val="en-US"/>
        </w:rPr>
        <w:t>(Animals)</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rFonts w:ascii="Arial" w:hAnsi="Arial" w:cs="Arial"/>
          <w:noProof/>
          <w:lang w:val="ru-RU"/>
        </w:rPr>
        <w:lastRenderedPageBreak/>
        <w:drawing>
          <wp:inline distT="0" distB="0" distL="0" distR="0">
            <wp:extent cx="5400040" cy="585356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srcRect/>
                    <a:stretch>
                      <a:fillRect/>
                    </a:stretch>
                  </pic:blipFill>
                  <pic:spPr bwMode="auto">
                    <a:xfrm>
                      <a:off x="0" y="0"/>
                      <a:ext cx="5400040" cy="5853564"/>
                    </a:xfrm>
                    <a:prstGeom prst="rect">
                      <a:avLst/>
                    </a:prstGeom>
                    <a:noFill/>
                    <a:ln w="9525">
                      <a:noFill/>
                      <a:miter lim="800000"/>
                      <a:headEnd/>
                      <a:tailEnd/>
                    </a:ln>
                  </pic:spPr>
                </pic:pic>
              </a:graphicData>
            </a:graphic>
          </wp:inline>
        </w:drawing>
      </w:r>
    </w:p>
    <w:p w:rsidR="00D112C6" w:rsidRDefault="00D112C6" w:rsidP="00D112C6">
      <w:pPr>
        <w:pStyle w:val="a8"/>
        <w:spacing w:after="0"/>
        <w:jc w:val="both"/>
        <w:rPr>
          <w:b/>
          <w:lang w:val="en-US"/>
        </w:rPr>
      </w:pPr>
    </w:p>
    <w:p w:rsidR="00D112C6" w:rsidRDefault="00D112C6" w:rsidP="00D112C6">
      <w:pPr>
        <w:spacing w:after="0" w:line="240" w:lineRule="auto"/>
        <w:rPr>
          <w:rFonts w:ascii="Times New Roman" w:hAnsi="Times New Roman" w:cs="Times New Roman"/>
          <w:sz w:val="24"/>
          <w:szCs w:val="24"/>
          <w:lang w:val="en-US"/>
        </w:rPr>
      </w:pPr>
    </w:p>
    <w:p w:rsidR="00D112C6" w:rsidRPr="00D112C6" w:rsidRDefault="00D112C6" w:rsidP="00D112C6">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Task 3.</w:t>
      </w:r>
      <w:proofErr w:type="gramEnd"/>
      <w:r w:rsidRPr="00D112C6">
        <w:rPr>
          <w:rFonts w:ascii="Times New Roman" w:hAnsi="Times New Roman" w:cs="Times New Roman"/>
          <w:b/>
          <w:sz w:val="24"/>
          <w:szCs w:val="24"/>
          <w:lang w:val="en-US"/>
        </w:rPr>
        <w:t xml:space="preserve"> Read the sentences under the crossword and find the answer.</w:t>
      </w:r>
    </w:p>
    <w:p w:rsidR="00D112C6" w:rsidRDefault="00D112C6" w:rsidP="00D112C6">
      <w:pPr>
        <w:spacing w:after="0" w:line="240" w:lineRule="auto"/>
        <w:rPr>
          <w:rFonts w:ascii="Times New Roman" w:hAnsi="Times New Roman" w:cs="Times New Roman"/>
          <w:sz w:val="24"/>
          <w:szCs w:val="24"/>
          <w:lang w:val="en-US"/>
        </w:rPr>
      </w:pPr>
    </w:p>
    <w:p w:rsidR="00D112C6" w:rsidRPr="00D112C6" w:rsidRDefault="00D112C6" w:rsidP="00D112C6">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lastRenderedPageBreak/>
        <w:drawing>
          <wp:inline distT="0" distB="0" distL="0" distR="0">
            <wp:extent cx="5400040" cy="4269799"/>
            <wp:effectExtent l="0" t="0" r="0" b="0"/>
            <wp:docPr id="39" name="Рисунок 39" descr="C:\Users\ucer\Desktop\Новая папка (2)\Animal Husbandry\animals-crossword-puzz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cer\Desktop\Новая папка (2)\Animal Husbandry\animals-crossword-puzzle.jp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269799"/>
                    </a:xfrm>
                    <a:prstGeom prst="rect">
                      <a:avLst/>
                    </a:prstGeom>
                    <a:noFill/>
                    <a:ln>
                      <a:noFill/>
                    </a:ln>
                  </pic:spPr>
                </pic:pic>
              </a:graphicData>
            </a:graphic>
          </wp:inline>
        </w:drawing>
      </w: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jc w:val="both"/>
        <w:rPr>
          <w:b/>
          <w:lang w:val="en-US"/>
        </w:rPr>
      </w:pPr>
      <w:r>
        <w:rPr>
          <w:b/>
          <w:lang w:val="en-US"/>
        </w:rPr>
        <w:t>Lesson 7</w:t>
      </w:r>
    </w:p>
    <w:p w:rsidR="00D112C6" w:rsidRDefault="00D112C6" w:rsidP="00D112C6">
      <w:pPr>
        <w:pStyle w:val="a3"/>
        <w:spacing w:before="0" w:beforeAutospacing="0" w:after="0" w:afterAutospacing="0"/>
        <w:rPr>
          <w:b/>
          <w:bCs/>
          <w:lang/>
        </w:rPr>
      </w:pPr>
      <w:r w:rsidRPr="00922513">
        <w:rPr>
          <w:b/>
          <w:bCs/>
          <w:lang/>
        </w:rPr>
        <w:t>Poultry farming</w:t>
      </w:r>
    </w:p>
    <w:p w:rsidR="00D112C6" w:rsidRDefault="00D112C6" w:rsidP="00D112C6">
      <w:pPr>
        <w:pStyle w:val="a3"/>
        <w:spacing w:before="0" w:beforeAutospacing="0" w:after="0" w:afterAutospacing="0"/>
        <w:rPr>
          <w:b/>
          <w:bCs/>
          <w:lang/>
        </w:rPr>
      </w:pPr>
    </w:p>
    <w:p w:rsidR="00D112C6" w:rsidRPr="00922513" w:rsidRDefault="00D112C6" w:rsidP="00D112C6">
      <w:pPr>
        <w:pStyle w:val="a3"/>
        <w:spacing w:before="0" w:beforeAutospacing="0" w:after="0" w:afterAutospacing="0"/>
        <w:rPr>
          <w:b/>
          <w:bCs/>
          <w:lang/>
        </w:rPr>
      </w:pPr>
      <w:r>
        <w:rPr>
          <w:b/>
          <w:noProof/>
        </w:rPr>
        <w:drawing>
          <wp:inline distT="0" distB="0" distL="0" distR="0">
            <wp:extent cx="2924175" cy="2324100"/>
            <wp:effectExtent l="0" t="0" r="0" b="0"/>
            <wp:docPr id="40" name="Рисунок 40" descr="stock-photo-red-chickens-near-feeders-6606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tock-photo-red-chickens-near-feeders-66065362"/>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175" cy="2324100"/>
                    </a:xfrm>
                    <a:prstGeom prst="rect">
                      <a:avLst/>
                    </a:prstGeom>
                    <a:noFill/>
                    <a:ln>
                      <a:noFill/>
                    </a:ln>
                  </pic:spPr>
                </pic:pic>
              </a:graphicData>
            </a:graphic>
          </wp:inline>
        </w:drawing>
      </w:r>
    </w:p>
    <w:p w:rsidR="00D112C6" w:rsidRPr="00922513" w:rsidRDefault="00D112C6" w:rsidP="00D112C6">
      <w:pPr>
        <w:pStyle w:val="a3"/>
        <w:spacing w:before="0" w:beforeAutospacing="0" w:after="0" w:afterAutospacing="0"/>
        <w:ind w:firstLine="708"/>
        <w:jc w:val="both"/>
        <w:rPr>
          <w:color w:val="000000"/>
          <w:lang/>
        </w:rPr>
      </w:pPr>
      <w:r w:rsidRPr="00922513">
        <w:rPr>
          <w:b/>
          <w:bCs/>
          <w:color w:val="000000"/>
          <w:lang/>
        </w:rPr>
        <w:t>Poultry farming</w:t>
      </w:r>
      <w:r w:rsidRPr="00922513">
        <w:rPr>
          <w:color w:val="000000"/>
          <w:lang/>
        </w:rPr>
        <w:t xml:space="preserve"> is the practice of raising </w:t>
      </w:r>
      <w:hyperlink r:id="rId32" w:tooltip="Domesticated birds" w:history="1">
        <w:r w:rsidRPr="00922513">
          <w:rPr>
            <w:rStyle w:val="af0"/>
            <w:color w:val="000000"/>
            <w:lang/>
          </w:rPr>
          <w:t>domesticated birds</w:t>
        </w:r>
      </w:hyperlink>
      <w:r w:rsidRPr="00922513">
        <w:rPr>
          <w:color w:val="000000"/>
          <w:lang/>
        </w:rPr>
        <w:t xml:space="preserve"> such as </w:t>
      </w:r>
      <w:hyperlink r:id="rId33" w:tooltip="Chicken" w:history="1">
        <w:r w:rsidRPr="00922513">
          <w:rPr>
            <w:rStyle w:val="af0"/>
            <w:color w:val="000000"/>
            <w:lang/>
          </w:rPr>
          <w:t>chickens</w:t>
        </w:r>
      </w:hyperlink>
      <w:r w:rsidRPr="00922513">
        <w:rPr>
          <w:color w:val="000000"/>
          <w:lang/>
        </w:rPr>
        <w:t xml:space="preserve">, </w:t>
      </w:r>
      <w:hyperlink r:id="rId34" w:tooltip="Turkey (domesticated)" w:history="1">
        <w:r w:rsidRPr="00922513">
          <w:rPr>
            <w:rStyle w:val="af0"/>
            <w:color w:val="000000"/>
            <w:lang/>
          </w:rPr>
          <w:t>turkeys</w:t>
        </w:r>
      </w:hyperlink>
      <w:r w:rsidRPr="00922513">
        <w:rPr>
          <w:color w:val="000000"/>
          <w:lang/>
        </w:rPr>
        <w:t xml:space="preserve">, </w:t>
      </w:r>
      <w:hyperlink r:id="rId35" w:tooltip="Domesticated duck" w:history="1">
        <w:r w:rsidRPr="00922513">
          <w:rPr>
            <w:rStyle w:val="af0"/>
            <w:color w:val="000000"/>
            <w:lang/>
          </w:rPr>
          <w:t>ducks</w:t>
        </w:r>
      </w:hyperlink>
      <w:r w:rsidRPr="00922513">
        <w:rPr>
          <w:color w:val="000000"/>
          <w:lang/>
        </w:rPr>
        <w:t xml:space="preserve">, and </w:t>
      </w:r>
      <w:hyperlink r:id="rId36" w:tooltip="Domesticated goose" w:history="1">
        <w:r w:rsidRPr="00922513">
          <w:rPr>
            <w:rStyle w:val="af0"/>
            <w:color w:val="000000"/>
            <w:lang/>
          </w:rPr>
          <w:t>geese</w:t>
        </w:r>
      </w:hyperlink>
      <w:r w:rsidRPr="00922513">
        <w:rPr>
          <w:color w:val="000000"/>
          <w:lang/>
        </w:rPr>
        <w:t xml:space="preserve">, as a subcategory of </w:t>
      </w:r>
      <w:hyperlink r:id="rId37" w:tooltip="Animal husbandry" w:history="1">
        <w:r w:rsidRPr="00922513">
          <w:rPr>
            <w:rStyle w:val="af0"/>
            <w:color w:val="000000"/>
            <w:lang/>
          </w:rPr>
          <w:t>animal husbandry</w:t>
        </w:r>
      </w:hyperlink>
      <w:r w:rsidRPr="00922513">
        <w:rPr>
          <w:color w:val="000000"/>
          <w:lang/>
        </w:rPr>
        <w:t xml:space="preserve">, for the purpose of </w:t>
      </w:r>
      <w:hyperlink r:id="rId38" w:tooltip="Farming" w:history="1">
        <w:r w:rsidRPr="00922513">
          <w:rPr>
            <w:rStyle w:val="af0"/>
            <w:color w:val="000000"/>
            <w:lang/>
          </w:rPr>
          <w:t>farming</w:t>
        </w:r>
      </w:hyperlink>
      <w:r w:rsidRPr="00922513">
        <w:rPr>
          <w:color w:val="000000"/>
          <w:lang/>
        </w:rPr>
        <w:t xml:space="preserve"> meat or eggs for </w:t>
      </w:r>
      <w:hyperlink r:id="rId39" w:tooltip="Food" w:history="1">
        <w:r w:rsidRPr="00922513">
          <w:rPr>
            <w:rStyle w:val="af0"/>
            <w:color w:val="000000"/>
            <w:lang/>
          </w:rPr>
          <w:t>food</w:t>
        </w:r>
      </w:hyperlink>
      <w:r w:rsidRPr="00922513">
        <w:rPr>
          <w:color w:val="000000"/>
          <w:lang/>
        </w:rPr>
        <w:t>.</w:t>
      </w:r>
    </w:p>
    <w:p w:rsidR="00D112C6" w:rsidRPr="00922513" w:rsidRDefault="00D112C6" w:rsidP="00D112C6">
      <w:pPr>
        <w:pStyle w:val="a3"/>
        <w:spacing w:before="0" w:beforeAutospacing="0" w:after="0" w:afterAutospacing="0"/>
        <w:jc w:val="both"/>
        <w:rPr>
          <w:color w:val="000000"/>
          <w:lang/>
        </w:rPr>
      </w:pPr>
      <w:r w:rsidRPr="00922513">
        <w:rPr>
          <w:color w:val="000000"/>
          <w:lang/>
        </w:rPr>
        <w:t xml:space="preserve">More than 50 billion chickens are reared annually as a source of food, for both their meat and their eggs. Chickens farmed for meat are called </w:t>
      </w:r>
      <w:hyperlink r:id="rId40" w:tooltip="Broiler" w:history="1">
        <w:r w:rsidRPr="00922513">
          <w:rPr>
            <w:rStyle w:val="af0"/>
            <w:color w:val="000000"/>
            <w:lang/>
          </w:rPr>
          <w:t>broilers</w:t>
        </w:r>
      </w:hyperlink>
      <w:r w:rsidRPr="00922513">
        <w:rPr>
          <w:color w:val="000000"/>
          <w:lang/>
        </w:rPr>
        <w:t>, whilst those farmed for eggs are called egg-laying hens</w:t>
      </w:r>
      <w:proofErr w:type="gramStart"/>
      <w:r w:rsidRPr="00922513">
        <w:rPr>
          <w:color w:val="000000"/>
          <w:lang/>
        </w:rPr>
        <w:t>.</w:t>
      </w:r>
      <w:r>
        <w:rPr>
          <w:color w:val="000000"/>
          <w:u w:val="single"/>
          <w:vertAlign w:val="superscript"/>
          <w:lang/>
        </w:rPr>
        <w:t>[</w:t>
      </w:r>
      <w:proofErr w:type="gramEnd"/>
      <w:r w:rsidRPr="00922513">
        <w:rPr>
          <w:color w:val="000000"/>
          <w:lang/>
        </w:rPr>
        <w:t>In total, the UK alone consumes over 29 million eggs per day. Some hens can produce over 300 eggs a year. Chickens will naturally live for 6 or more years. After 12 months, the hen’s productivity will start to decline. This is when most commercial laying hens are slaughtered.</w:t>
      </w:r>
    </w:p>
    <w:p w:rsidR="00D112C6" w:rsidRPr="00922513" w:rsidRDefault="00D112C6" w:rsidP="00D112C6">
      <w:pPr>
        <w:pStyle w:val="a3"/>
        <w:spacing w:before="0" w:beforeAutospacing="0" w:after="0" w:afterAutospacing="0"/>
        <w:jc w:val="both"/>
        <w:rPr>
          <w:color w:val="000000"/>
          <w:lang/>
        </w:rPr>
      </w:pPr>
      <w:r w:rsidRPr="00922513">
        <w:rPr>
          <w:color w:val="000000"/>
          <w:lang/>
        </w:rPr>
        <w:lastRenderedPageBreak/>
        <w:t xml:space="preserve">The majority of poultry are raised using intensive farming techniques. Friction between these two main methods has led to long term issues of </w:t>
      </w:r>
      <w:hyperlink r:id="rId41" w:tooltip="Ethical consumerism" w:history="1">
        <w:r w:rsidRPr="00922513">
          <w:rPr>
            <w:rStyle w:val="af0"/>
            <w:color w:val="000000"/>
            <w:lang/>
          </w:rPr>
          <w:t>ethical consumerism</w:t>
        </w:r>
      </w:hyperlink>
      <w:r w:rsidRPr="00922513">
        <w:rPr>
          <w:color w:val="000000"/>
          <w:lang/>
        </w:rPr>
        <w:t>. Opponents of intensive farming argue that it harms the environment and creates health risks, as well as abusing the animals themselves. Advocates of intensive farming say that their highly efficient systems save land and food resources due to increased productivity, stating that the animals are looked after in state-of-the-art environmentally controlled facilities. A few countries have banned cage system housing, including Sweden and Switzerland. Consumers can still purchase lower cost eggs from other countries' intensive poultry farms.</w:t>
      </w:r>
    </w:p>
    <w:p w:rsidR="00D112C6" w:rsidRPr="00D112C6" w:rsidRDefault="00D112C6" w:rsidP="00D112C6">
      <w:pPr>
        <w:pStyle w:val="a8"/>
        <w:tabs>
          <w:tab w:val="left" w:pos="540"/>
        </w:tabs>
        <w:spacing w:after="0"/>
        <w:ind w:left="360"/>
        <w:jc w:val="both"/>
        <w:rPr>
          <w:b/>
          <w:lang/>
        </w:rPr>
      </w:pPr>
    </w:p>
    <w:p w:rsidR="00D112C6" w:rsidRDefault="00D112C6" w:rsidP="00D112C6">
      <w:pPr>
        <w:shd w:val="clear" w:color="auto" w:fill="FFFFFF"/>
        <w:spacing w:after="0" w:line="240" w:lineRule="auto"/>
        <w:ind w:firstLine="91"/>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Task 1.</w:t>
      </w:r>
      <w:proofErr w:type="gramEnd"/>
      <w:r>
        <w:rPr>
          <w:rFonts w:ascii="Times New Roman" w:hAnsi="Times New Roman" w:cs="Times New Roman"/>
          <w:b/>
          <w:sz w:val="24"/>
          <w:szCs w:val="24"/>
          <w:lang w:val="en-US"/>
        </w:rPr>
        <w:t xml:space="preserve"> Look at the puzzle and decide it.</w:t>
      </w:r>
    </w:p>
    <w:p w:rsidR="00D112C6" w:rsidRDefault="00D112C6" w:rsidP="00D112C6">
      <w:pPr>
        <w:shd w:val="clear" w:color="auto" w:fill="FFFFFF"/>
        <w:spacing w:after="0" w:line="240" w:lineRule="auto"/>
        <w:ind w:firstLine="91"/>
        <w:rPr>
          <w:rFonts w:ascii="Times New Roman" w:hAnsi="Times New Roman" w:cs="Times New Roman"/>
          <w:b/>
          <w:sz w:val="24"/>
          <w:szCs w:val="24"/>
          <w:lang w:val="en-US"/>
        </w:rPr>
      </w:pPr>
    </w:p>
    <w:p w:rsidR="00D112C6" w:rsidRDefault="00D112C6" w:rsidP="00D112C6">
      <w:pPr>
        <w:shd w:val="clear" w:color="auto" w:fill="FFFFFF"/>
        <w:spacing w:after="0" w:line="240" w:lineRule="auto"/>
        <w:ind w:firstLine="91"/>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3810000" cy="5391150"/>
            <wp:effectExtent l="0" t="0" r="0" b="0"/>
            <wp:docPr id="42" name="Рисунок 42" descr="C:\Users\ucer\Desktop\Новая папка (2)\Animal Husbandry\big_islcollective_picture_crossword__animals_25314ca2acd9567a73_72637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cer\Desktop\Новая папка (2)\Animal Husbandry\big_islcollective_picture_crossword__animals_25314ca2acd9567a73_72637280.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5391150"/>
                    </a:xfrm>
                    <a:prstGeom prst="rect">
                      <a:avLst/>
                    </a:prstGeom>
                    <a:noFill/>
                    <a:ln>
                      <a:noFill/>
                    </a:ln>
                  </pic:spPr>
                </pic:pic>
              </a:graphicData>
            </a:graphic>
          </wp:inline>
        </w:drawing>
      </w:r>
    </w:p>
    <w:p w:rsidR="00D112C6" w:rsidRDefault="00D112C6" w:rsidP="00D112C6">
      <w:pPr>
        <w:shd w:val="clear" w:color="auto" w:fill="FFFFFF"/>
        <w:spacing w:after="0" w:line="240" w:lineRule="auto"/>
        <w:rPr>
          <w:rFonts w:ascii="Times New Roman" w:hAnsi="Times New Roman" w:cs="Times New Roman"/>
          <w:b/>
          <w:sz w:val="24"/>
          <w:szCs w:val="24"/>
          <w:lang w:val="en-US"/>
        </w:rPr>
      </w:pPr>
    </w:p>
    <w:p w:rsidR="00D112C6" w:rsidRDefault="00D112C6" w:rsidP="00D112C6">
      <w:pPr>
        <w:shd w:val="clear" w:color="auto" w:fill="FFFFFF"/>
        <w:spacing w:after="0" w:line="240" w:lineRule="auto"/>
        <w:rPr>
          <w:rFonts w:ascii="Times New Roman" w:hAnsi="Times New Roman" w:cs="Times New Roman"/>
          <w:b/>
          <w:bCs/>
          <w:color w:val="323232"/>
          <w:spacing w:val="3"/>
          <w:sz w:val="24"/>
          <w:szCs w:val="24"/>
          <w:lang w:val="en-US"/>
        </w:rPr>
      </w:pPr>
      <w:r w:rsidRPr="00D112C6">
        <w:rPr>
          <w:rFonts w:ascii="Times New Roman" w:hAnsi="Times New Roman" w:cs="Times New Roman"/>
          <w:b/>
          <w:sz w:val="24"/>
          <w:szCs w:val="24"/>
          <w:lang w:val="en-US"/>
        </w:rPr>
        <w:t xml:space="preserve">Task </w:t>
      </w:r>
      <w:r>
        <w:rPr>
          <w:rFonts w:ascii="Times New Roman" w:hAnsi="Times New Roman" w:cs="Times New Roman"/>
          <w:b/>
          <w:sz w:val="24"/>
          <w:szCs w:val="24"/>
          <w:lang w:val="en-US"/>
        </w:rPr>
        <w:t>2</w:t>
      </w:r>
      <w:r w:rsidRPr="00D112C6">
        <w:rPr>
          <w:rFonts w:ascii="Times New Roman" w:hAnsi="Times New Roman" w:cs="Times New Roman"/>
          <w:b/>
          <w:sz w:val="24"/>
          <w:szCs w:val="24"/>
          <w:lang w:val="en-US"/>
        </w:rPr>
        <w:t>.</w:t>
      </w:r>
      <w:r>
        <w:rPr>
          <w:rFonts w:ascii="Times New Roman" w:hAnsi="Times New Roman" w:cs="Times New Roman"/>
          <w:b/>
          <w:bCs/>
          <w:color w:val="323232"/>
          <w:spacing w:val="9"/>
          <w:sz w:val="24"/>
          <w:szCs w:val="24"/>
          <w:lang w:val="en-US"/>
        </w:rPr>
        <w:t>Look at the list below and</w:t>
      </w:r>
      <w:r>
        <w:rPr>
          <w:rFonts w:ascii="Times New Roman" w:hAnsi="Times New Roman" w:cs="Times New Roman"/>
          <w:b/>
          <w:bCs/>
          <w:color w:val="323232"/>
          <w:spacing w:val="6"/>
          <w:sz w:val="24"/>
          <w:szCs w:val="24"/>
          <w:lang w:val="en-US"/>
        </w:rPr>
        <w:t xml:space="preserve">write the names of the farm </w:t>
      </w:r>
      <w:r>
        <w:rPr>
          <w:rFonts w:ascii="Times New Roman" w:hAnsi="Times New Roman" w:cs="Times New Roman"/>
          <w:b/>
          <w:bCs/>
          <w:color w:val="323232"/>
          <w:spacing w:val="3"/>
          <w:sz w:val="24"/>
          <w:szCs w:val="24"/>
          <w:lang w:val="en-US"/>
        </w:rPr>
        <w:t>animals under their pictures.</w:t>
      </w:r>
    </w:p>
    <w:p w:rsidR="00D112C6" w:rsidRDefault="00D112C6" w:rsidP="00D112C6">
      <w:pPr>
        <w:shd w:val="clear" w:color="auto" w:fill="FFFFFF"/>
        <w:spacing w:after="0" w:line="240" w:lineRule="auto"/>
        <w:ind w:firstLine="91"/>
        <w:rPr>
          <w:rFonts w:ascii="Times New Roman" w:hAnsi="Times New Roman" w:cs="Times New Roman"/>
          <w:b/>
          <w:bCs/>
          <w:color w:val="323232"/>
          <w:spacing w:val="3"/>
          <w:sz w:val="24"/>
          <w:szCs w:val="24"/>
          <w:lang w:val="en-US"/>
        </w:rPr>
      </w:pPr>
    </w:p>
    <w:p w:rsidR="00D112C6" w:rsidRPr="00D112C6" w:rsidRDefault="00D112C6" w:rsidP="00D112C6">
      <w:pPr>
        <w:shd w:val="clear" w:color="auto" w:fill="FFFFFF"/>
        <w:spacing w:after="0" w:line="240" w:lineRule="auto"/>
        <w:ind w:firstLine="91"/>
        <w:rPr>
          <w:rFonts w:ascii="Times New Roman" w:hAnsi="Times New Roman" w:cs="Times New Roman"/>
          <w:sz w:val="24"/>
          <w:szCs w:val="24"/>
          <w:lang w:val="en-US"/>
        </w:rPr>
      </w:pPr>
    </w:p>
    <w:p w:rsidR="00D112C6" w:rsidRDefault="00D112C6" w:rsidP="00D112C6">
      <w:pPr>
        <w:pStyle w:val="a8"/>
        <w:tabs>
          <w:tab w:val="left" w:pos="540"/>
        </w:tabs>
        <w:spacing w:after="0"/>
        <w:ind w:left="360"/>
        <w:jc w:val="both"/>
        <w:rPr>
          <w:b/>
          <w:lang w:val="en-US"/>
        </w:rPr>
      </w:pPr>
    </w:p>
    <w:p w:rsidR="00D112C6" w:rsidRPr="00D112C6" w:rsidRDefault="00D112C6" w:rsidP="00D112C6">
      <w:pPr>
        <w:widowControl w:val="0"/>
        <w:shd w:val="clear" w:color="auto" w:fill="FFFFFF"/>
        <w:tabs>
          <w:tab w:val="left" w:pos="1392"/>
        </w:tabs>
        <w:autoSpaceDE w:val="0"/>
        <w:autoSpaceDN w:val="0"/>
        <w:adjustRightInd w:val="0"/>
        <w:spacing w:after="0" w:line="475" w:lineRule="exact"/>
        <w:ind w:left="1042"/>
        <w:rPr>
          <w:rFonts w:ascii="Arial" w:eastAsia="Times New Roman" w:hAnsi="Arial"/>
          <w:b/>
          <w:bCs/>
          <w:color w:val="323232"/>
          <w:sz w:val="28"/>
          <w:szCs w:val="28"/>
          <w:lang w:val="en-US"/>
        </w:rPr>
      </w:pPr>
    </w:p>
    <w:p w:rsidR="00D112C6" w:rsidRPr="00D112C6" w:rsidRDefault="00D112C6" w:rsidP="00D112C6">
      <w:pPr>
        <w:widowControl w:val="0"/>
        <w:shd w:val="clear" w:color="auto" w:fill="FFFFFF"/>
        <w:tabs>
          <w:tab w:val="left" w:pos="4695"/>
        </w:tabs>
        <w:autoSpaceDE w:val="0"/>
        <w:autoSpaceDN w:val="0"/>
        <w:adjustRightInd w:val="0"/>
        <w:spacing w:after="0" w:line="475" w:lineRule="exact"/>
        <w:rPr>
          <w:rFonts w:ascii="Arial" w:eastAsia="Times New Roman" w:hAnsi="Arial"/>
          <w:b/>
          <w:bCs/>
          <w:color w:val="323232"/>
          <w:sz w:val="28"/>
          <w:szCs w:val="28"/>
          <w:lang w:val="en-US"/>
        </w:rPr>
      </w:pPr>
      <w:r>
        <w:rPr>
          <w:rFonts w:ascii="Arial" w:eastAsia="Times New Roman" w:hAnsi="Arial" w:cs="Arial"/>
          <w:b/>
          <w:bCs/>
          <w:color w:val="323232"/>
          <w:spacing w:val="-6"/>
          <w:sz w:val="28"/>
          <w:szCs w:val="28"/>
          <w:lang w:val="en-US"/>
        </w:rPr>
        <w:tab/>
      </w:r>
    </w:p>
    <w:p w:rsidR="00AB28CD" w:rsidRDefault="00AB28CD" w:rsidP="00AB28CD">
      <w:pPr>
        <w:pStyle w:val="a8"/>
        <w:spacing w:after="0"/>
        <w:jc w:val="both"/>
        <w:rPr>
          <w:lang w:val="en-US"/>
        </w:rPr>
      </w:pPr>
      <w:r>
        <w:rPr>
          <w:rFonts w:ascii="Arial" w:hAnsi="Arial" w:cs="Arial"/>
          <w:noProof/>
          <w:lang w:val="ru-RU"/>
        </w:rPr>
        <w:lastRenderedPageBreak/>
        <w:drawing>
          <wp:inline distT="0" distB="0" distL="0" distR="0">
            <wp:extent cx="5400040" cy="776331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5400040" cy="7763314"/>
                    </a:xfrm>
                    <a:prstGeom prst="rect">
                      <a:avLst/>
                    </a:prstGeom>
                    <a:noFill/>
                    <a:ln w="9525">
                      <a:noFill/>
                      <a:miter lim="800000"/>
                      <a:headEnd/>
                      <a:tailEnd/>
                    </a:ln>
                  </pic:spPr>
                </pic:pic>
              </a:graphicData>
            </a:graphic>
          </wp:inline>
        </w:drawing>
      </w:r>
      <w:r w:rsidR="00D112C6">
        <w:rPr>
          <w:b/>
          <w:lang w:val="en-US"/>
        </w:rPr>
        <w:br w:type="textWrapping" w:clear="all"/>
      </w: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Pr="00AB28CD" w:rsidRDefault="00AB28CD" w:rsidP="00AB28CD">
      <w:pPr>
        <w:pStyle w:val="a8"/>
        <w:spacing w:after="0"/>
        <w:jc w:val="both"/>
        <w:rPr>
          <w:lang w:val="en-US"/>
        </w:rPr>
      </w:pPr>
    </w:p>
    <w:p w:rsidR="00AB28CD" w:rsidRDefault="00AB28CD" w:rsidP="00AB28CD">
      <w:pPr>
        <w:pStyle w:val="a8"/>
        <w:tabs>
          <w:tab w:val="left" w:pos="540"/>
        </w:tabs>
        <w:spacing w:after="0"/>
        <w:jc w:val="both"/>
        <w:rPr>
          <w:color w:val="000000"/>
          <w:spacing w:val="-1"/>
          <w:lang w:val="en-US"/>
        </w:rPr>
      </w:pPr>
    </w:p>
    <w:p w:rsidR="00AB28CD" w:rsidRDefault="00AB28CD" w:rsidP="00AB28CD">
      <w:pPr>
        <w:pStyle w:val="a8"/>
        <w:tabs>
          <w:tab w:val="left" w:pos="540"/>
        </w:tabs>
        <w:spacing w:after="0"/>
        <w:jc w:val="both"/>
        <w:rPr>
          <w:color w:val="000000"/>
          <w:spacing w:val="-1"/>
          <w:lang w:val="en-US"/>
        </w:rPr>
      </w:pPr>
    </w:p>
    <w:p w:rsidR="00AB28CD" w:rsidRDefault="00AB28CD" w:rsidP="00AB28CD">
      <w:pPr>
        <w:pStyle w:val="a8"/>
        <w:tabs>
          <w:tab w:val="left" w:pos="540"/>
        </w:tabs>
        <w:spacing w:after="0"/>
        <w:jc w:val="both"/>
        <w:rPr>
          <w:color w:val="000000"/>
          <w:spacing w:val="-1"/>
          <w:lang w:val="en-US"/>
        </w:rPr>
      </w:pPr>
    </w:p>
    <w:p w:rsidR="00AB28CD" w:rsidRPr="00AB28CD" w:rsidRDefault="00AB28CD" w:rsidP="00AB28CD">
      <w:pPr>
        <w:pStyle w:val="a8"/>
        <w:tabs>
          <w:tab w:val="left" w:pos="540"/>
        </w:tabs>
        <w:spacing w:after="0"/>
        <w:jc w:val="both"/>
        <w:rPr>
          <w:b/>
          <w:lang w:val="ru-RU"/>
        </w:rPr>
      </w:pPr>
      <w:r w:rsidRPr="00AB28CD">
        <w:rPr>
          <w:b/>
          <w:color w:val="000000"/>
          <w:spacing w:val="-1"/>
          <w:lang w:val="en-US"/>
        </w:rPr>
        <w:t>Task</w:t>
      </w:r>
      <w:r w:rsidRPr="00AB28CD">
        <w:rPr>
          <w:b/>
          <w:color w:val="000000"/>
          <w:spacing w:val="-1"/>
          <w:lang w:val="ru-RU"/>
        </w:rPr>
        <w:t>3.</w:t>
      </w:r>
    </w:p>
    <w:p w:rsidR="00D112C6" w:rsidRPr="00AB28CD" w:rsidRDefault="00D112C6" w:rsidP="00D112C6">
      <w:pPr>
        <w:pStyle w:val="a8"/>
        <w:tabs>
          <w:tab w:val="left" w:pos="540"/>
        </w:tabs>
        <w:spacing w:after="0"/>
        <w:ind w:left="360"/>
        <w:jc w:val="both"/>
        <w:rPr>
          <w:b/>
          <w:lang w:val="ru-RU"/>
        </w:rPr>
      </w:pPr>
    </w:p>
    <w:p w:rsidR="00AB28CD" w:rsidRPr="00AB28CD" w:rsidRDefault="006B55CC" w:rsidP="00AB28CD">
      <w:pPr>
        <w:shd w:val="clear" w:color="auto" w:fill="FFFFFF"/>
        <w:spacing w:after="0" w:line="240" w:lineRule="auto"/>
        <w:ind w:left="173"/>
        <w:rPr>
          <w:rFonts w:ascii="Times New Roman" w:hAnsi="Times New Roman" w:cs="Times New Roman"/>
          <w:sz w:val="24"/>
          <w:szCs w:val="24"/>
        </w:rPr>
      </w:pPr>
      <w:r>
        <w:rPr>
          <w:rFonts w:ascii="Times New Roman" w:hAnsi="Times New Roman" w:cs="Times New Roman"/>
          <w:noProof/>
          <w:sz w:val="24"/>
          <w:szCs w:val="24"/>
        </w:rPr>
        <w:pict>
          <v:line id="_x0000_s1026" style="position:absolute;left:0;text-align:left;z-index:251665408;mso-position-horizontal-relative:margin" from="691.55pt,106.9pt" to="691.55pt,164.85pt" o:allowincell="f" strokeweight="3.6pt">
            <w10:wrap anchorx="margin"/>
          </v:line>
        </w:pict>
      </w:r>
      <w:r w:rsidR="00AB28CD" w:rsidRPr="00AB28CD">
        <w:rPr>
          <w:rFonts w:ascii="Times New Roman" w:eastAsia="Times New Roman" w:hAnsi="Times New Roman" w:cs="Times New Roman"/>
          <w:color w:val="000000"/>
          <w:spacing w:val="1"/>
          <w:w w:val="80"/>
          <w:sz w:val="24"/>
          <w:szCs w:val="24"/>
        </w:rPr>
        <w:t xml:space="preserve">ГДЕ ОНИ ЖИВУТ? </w:t>
      </w:r>
      <w:r w:rsidR="00AB28CD" w:rsidRPr="00AB28CD">
        <w:rPr>
          <w:rFonts w:ascii="Times New Roman" w:eastAsia="Times New Roman" w:hAnsi="Times New Roman" w:cs="Times New Roman"/>
          <w:color w:val="000000"/>
          <w:spacing w:val="1"/>
          <w:w w:val="80"/>
          <w:sz w:val="24"/>
          <w:szCs w:val="24"/>
          <w:lang w:val="en-US"/>
        </w:rPr>
        <w:t>WHEREDO</w:t>
      </w:r>
      <w:r w:rsidR="00AB28CD" w:rsidRPr="00AB28CD">
        <w:rPr>
          <w:rFonts w:ascii="Times New Roman" w:eastAsia="Times New Roman" w:hAnsi="Times New Roman" w:cs="Times New Roman"/>
          <w:color w:val="000000"/>
          <w:spacing w:val="1"/>
          <w:w w:val="80"/>
          <w:sz w:val="24"/>
          <w:szCs w:val="24"/>
        </w:rPr>
        <w:t xml:space="preserve"> ТНЕУ </w:t>
      </w:r>
      <w:r w:rsidR="00AB28CD" w:rsidRPr="00AB28CD">
        <w:rPr>
          <w:rFonts w:ascii="Times New Roman" w:eastAsia="Times New Roman" w:hAnsi="Times New Roman" w:cs="Times New Roman"/>
          <w:color w:val="000000"/>
          <w:spacing w:val="1"/>
          <w:w w:val="80"/>
          <w:sz w:val="24"/>
          <w:szCs w:val="24"/>
          <w:lang w:val="en-US"/>
        </w:rPr>
        <w:t>LIV</w:t>
      </w:r>
      <w:r w:rsidR="00AB28CD" w:rsidRPr="00AB28CD">
        <w:rPr>
          <w:rFonts w:ascii="Times New Roman" w:eastAsia="Times New Roman" w:hAnsi="Times New Roman" w:cs="Times New Roman"/>
          <w:color w:val="000000"/>
          <w:spacing w:val="1"/>
          <w:w w:val="80"/>
          <w:sz w:val="24"/>
          <w:szCs w:val="24"/>
        </w:rPr>
        <w:t>Е?</w:t>
      </w:r>
    </w:p>
    <w:p w:rsidR="00AB28CD" w:rsidRPr="00AB28CD" w:rsidRDefault="00AB28CD" w:rsidP="00AB28CD">
      <w:pPr>
        <w:shd w:val="clear" w:color="auto" w:fill="FFFFFF"/>
        <w:spacing w:before="101" w:after="0" w:line="240" w:lineRule="auto"/>
        <w:ind w:left="7" w:firstLine="223"/>
        <w:rPr>
          <w:rFonts w:ascii="Times New Roman" w:hAnsi="Times New Roman" w:cs="Times New Roman"/>
          <w:sz w:val="24"/>
          <w:szCs w:val="24"/>
        </w:rPr>
      </w:pPr>
      <w:r w:rsidRPr="00AB28CD">
        <w:rPr>
          <w:rFonts w:ascii="Times New Roman" w:hAnsi="Times New Roman" w:cs="Times New Roman"/>
          <w:bCs/>
          <w:color w:val="000000"/>
          <w:spacing w:val="-7"/>
          <w:sz w:val="24"/>
          <w:szCs w:val="24"/>
        </w:rPr>
        <w:t>Решите</w:t>
      </w:r>
      <w:r w:rsidRPr="00AB28CD">
        <w:rPr>
          <w:rFonts w:ascii="Times New Roman" w:eastAsia="Times New Roman" w:hAnsi="Times New Roman" w:cs="Times New Roman"/>
          <w:color w:val="000000"/>
          <w:spacing w:val="-7"/>
          <w:sz w:val="24"/>
          <w:szCs w:val="24"/>
        </w:rPr>
        <w:t xml:space="preserve">кроссворд, вспомнив, как называются </w:t>
      </w:r>
      <w:r w:rsidRPr="00AB28CD">
        <w:rPr>
          <w:rFonts w:ascii="Times New Roman" w:eastAsia="Times New Roman" w:hAnsi="Times New Roman" w:cs="Times New Roman"/>
          <w:color w:val="000000"/>
          <w:spacing w:val="12"/>
          <w:sz w:val="24"/>
          <w:szCs w:val="24"/>
        </w:rPr>
        <w:t>жилища этих животных:</w:t>
      </w:r>
    </w:p>
    <w:p w:rsidR="00AB28CD" w:rsidRPr="00AB28CD" w:rsidRDefault="00AB28CD" w:rsidP="00AB28CD">
      <w:pPr>
        <w:shd w:val="clear" w:color="auto" w:fill="FFFFFF"/>
        <w:tabs>
          <w:tab w:val="left" w:pos="1310"/>
        </w:tabs>
        <w:spacing w:before="36" w:after="0" w:line="240" w:lineRule="auto"/>
        <w:rPr>
          <w:rFonts w:ascii="Times New Roman" w:hAnsi="Times New Roman" w:cs="Times New Roman"/>
          <w:sz w:val="24"/>
          <w:szCs w:val="24"/>
          <w:lang w:val="en-US"/>
        </w:rPr>
      </w:pPr>
      <w:r w:rsidRPr="00AB28CD">
        <w:rPr>
          <w:rFonts w:ascii="Times New Roman" w:eastAsia="Times New Roman" w:hAnsi="Times New Roman" w:cs="Times New Roman"/>
          <w:b/>
          <w:bCs/>
          <w:color w:val="000000"/>
          <w:spacing w:val="-3"/>
          <w:sz w:val="24"/>
          <w:szCs w:val="24"/>
          <w:lang w:val="en-US"/>
        </w:rPr>
        <w:t>(</w:t>
      </w:r>
      <w:r w:rsidRPr="00AB28CD">
        <w:rPr>
          <w:rFonts w:ascii="Times New Roman" w:eastAsia="Times New Roman" w:hAnsi="Times New Roman" w:cs="Times New Roman"/>
          <w:b/>
          <w:bCs/>
          <w:color w:val="000000"/>
          <w:spacing w:val="-3"/>
          <w:sz w:val="24"/>
          <w:szCs w:val="24"/>
        </w:rPr>
        <w:t>А</w:t>
      </w:r>
      <w:r w:rsidRPr="00AB28CD">
        <w:rPr>
          <w:rFonts w:ascii="Times New Roman" w:eastAsia="Times New Roman" w:hAnsi="Times New Roman" w:cs="Times New Roman"/>
          <w:color w:val="000000"/>
          <w:spacing w:val="-3"/>
          <w:sz w:val="24"/>
          <w:szCs w:val="24"/>
          <w:lang w:val="en-US"/>
        </w:rPr>
        <w:t xml:space="preserve">— </w:t>
      </w:r>
      <w:r w:rsidRPr="00AB28CD">
        <w:rPr>
          <w:rFonts w:ascii="Times New Roman" w:eastAsia="Times New Roman" w:hAnsi="Times New Roman" w:cs="Times New Roman"/>
          <w:b/>
          <w:bCs/>
          <w:color w:val="000000"/>
          <w:spacing w:val="-3"/>
          <w:sz w:val="24"/>
          <w:szCs w:val="24"/>
          <w:lang w:val="en-US"/>
        </w:rPr>
        <w:t xml:space="preserve">ACROSS, D </w:t>
      </w:r>
      <w:r w:rsidRPr="00AB28CD">
        <w:rPr>
          <w:rFonts w:ascii="Times New Roman" w:eastAsia="Times New Roman" w:hAnsi="Times New Roman" w:cs="Times New Roman"/>
          <w:color w:val="000000"/>
          <w:spacing w:val="-3"/>
          <w:sz w:val="24"/>
          <w:szCs w:val="24"/>
          <w:lang w:val="en-US"/>
        </w:rPr>
        <w:t xml:space="preserve">— </w:t>
      </w:r>
      <w:r w:rsidRPr="00AB28CD">
        <w:rPr>
          <w:rFonts w:ascii="Times New Roman" w:eastAsia="Times New Roman" w:hAnsi="Times New Roman" w:cs="Times New Roman"/>
          <w:b/>
          <w:bCs/>
          <w:color w:val="000000"/>
          <w:spacing w:val="-3"/>
          <w:sz w:val="24"/>
          <w:szCs w:val="24"/>
          <w:lang w:val="en-US"/>
        </w:rPr>
        <w:t>DOWN)</w:t>
      </w:r>
    </w:p>
    <w:p w:rsidR="00AB28CD" w:rsidRPr="00AB28CD" w:rsidRDefault="00AB28CD" w:rsidP="00AB28CD">
      <w:pPr>
        <w:shd w:val="clear" w:color="auto" w:fill="FFFFFF"/>
        <w:tabs>
          <w:tab w:val="left" w:pos="3355"/>
        </w:tabs>
        <w:spacing w:before="72" w:after="0" w:line="240" w:lineRule="auto"/>
        <w:rPr>
          <w:rFonts w:ascii="Times New Roman" w:hAnsi="Times New Roman" w:cs="Times New Roman"/>
          <w:sz w:val="24"/>
          <w:szCs w:val="24"/>
          <w:lang w:val="en-US"/>
        </w:rPr>
      </w:pPr>
      <w:r w:rsidRPr="00AB28CD">
        <w:rPr>
          <w:rFonts w:ascii="Times New Roman" w:eastAsia="Times New Roman" w:hAnsi="Times New Roman" w:cs="Times New Roman"/>
          <w:b/>
          <w:bCs/>
          <w:iCs/>
          <w:color w:val="000000"/>
          <w:sz w:val="24"/>
          <w:szCs w:val="24"/>
          <w:lang w:val="en-US"/>
        </w:rPr>
        <w:t xml:space="preserve">(4A) </w:t>
      </w:r>
      <w:r w:rsidRPr="00AB28CD">
        <w:rPr>
          <w:rFonts w:ascii="Times New Roman" w:eastAsia="Times New Roman" w:hAnsi="Times New Roman" w:cs="Times New Roman"/>
          <w:b/>
          <w:bCs/>
          <w:color w:val="000000"/>
          <w:sz w:val="24"/>
          <w:szCs w:val="24"/>
          <w:lang w:val="en-US"/>
        </w:rPr>
        <w:t xml:space="preserve">Dogs </w:t>
      </w:r>
      <w:r w:rsidRPr="00AB28CD">
        <w:rPr>
          <w:rFonts w:ascii="Times New Roman" w:eastAsia="Times New Roman" w:hAnsi="Times New Roman" w:cs="Times New Roman"/>
          <w:color w:val="000000"/>
          <w:sz w:val="24"/>
          <w:szCs w:val="24"/>
          <w:lang w:val="en-US"/>
        </w:rPr>
        <w:t>live in...</w:t>
      </w:r>
      <w:r w:rsidRPr="00AB28CD">
        <w:rPr>
          <w:rFonts w:ascii="Times New Roman" w:eastAsia="Times New Roman" w:hAnsi="Times New Roman" w:cs="Times New Roman"/>
          <w:color w:val="000000"/>
          <w:sz w:val="24"/>
          <w:szCs w:val="24"/>
          <w:lang w:val="en-US"/>
        </w:rPr>
        <w:br/>
      </w:r>
      <w:r w:rsidRPr="00AB28CD">
        <w:rPr>
          <w:rFonts w:ascii="Times New Roman" w:eastAsia="Times New Roman" w:hAnsi="Times New Roman" w:cs="Times New Roman"/>
          <w:b/>
          <w:bCs/>
          <w:color w:val="000000"/>
          <w:sz w:val="24"/>
          <w:szCs w:val="24"/>
          <w:lang w:val="en-US"/>
        </w:rPr>
        <w:t xml:space="preserve">(7A) Horses </w:t>
      </w:r>
      <w:r w:rsidRPr="00AB28CD">
        <w:rPr>
          <w:rFonts w:ascii="Times New Roman" w:eastAsia="Times New Roman" w:hAnsi="Times New Roman" w:cs="Times New Roman"/>
          <w:color w:val="000000"/>
          <w:sz w:val="24"/>
          <w:szCs w:val="24"/>
          <w:lang w:val="en-US"/>
        </w:rPr>
        <w:t>live in...</w:t>
      </w:r>
      <w:r w:rsidRPr="00AB28CD">
        <w:rPr>
          <w:rFonts w:ascii="Times New Roman" w:eastAsia="Times New Roman" w:hAnsi="Times New Roman" w:cs="Times New Roman"/>
          <w:color w:val="000000"/>
          <w:sz w:val="24"/>
          <w:szCs w:val="24"/>
          <w:lang w:val="en-US"/>
        </w:rPr>
        <w:br/>
      </w:r>
      <w:r w:rsidRPr="00AB28CD">
        <w:rPr>
          <w:rFonts w:ascii="Times New Roman" w:eastAsia="Times New Roman" w:hAnsi="Times New Roman" w:cs="Times New Roman"/>
          <w:b/>
          <w:iCs/>
          <w:color w:val="000000"/>
          <w:spacing w:val="8"/>
          <w:w w:val="86"/>
          <w:sz w:val="24"/>
          <w:szCs w:val="24"/>
          <w:lang w:val="en-US"/>
        </w:rPr>
        <w:t>(3A)</w:t>
      </w:r>
      <w:r w:rsidRPr="00AB28CD">
        <w:rPr>
          <w:rFonts w:ascii="Times New Roman" w:eastAsia="Times New Roman" w:hAnsi="Times New Roman" w:cs="Times New Roman"/>
          <w:b/>
          <w:bCs/>
          <w:color w:val="000000"/>
          <w:spacing w:val="8"/>
          <w:w w:val="86"/>
          <w:sz w:val="24"/>
          <w:szCs w:val="24"/>
          <w:lang w:val="en-US"/>
        </w:rPr>
        <w:t xml:space="preserve">Mice </w:t>
      </w:r>
      <w:r w:rsidRPr="00AB28CD">
        <w:rPr>
          <w:rFonts w:ascii="Times New Roman" w:eastAsia="Times New Roman" w:hAnsi="Times New Roman" w:cs="Times New Roman"/>
          <w:color w:val="000000"/>
          <w:spacing w:val="8"/>
          <w:w w:val="86"/>
          <w:sz w:val="24"/>
          <w:szCs w:val="24"/>
          <w:lang w:val="en-US"/>
        </w:rPr>
        <w:t xml:space="preserve">live </w:t>
      </w:r>
      <w:proofErr w:type="gramStart"/>
      <w:r w:rsidRPr="00AB28CD">
        <w:rPr>
          <w:rFonts w:ascii="Times New Roman" w:eastAsia="Times New Roman" w:hAnsi="Times New Roman" w:cs="Times New Roman"/>
          <w:bCs/>
          <w:color w:val="000000"/>
          <w:spacing w:val="8"/>
          <w:w w:val="86"/>
          <w:sz w:val="24"/>
          <w:szCs w:val="24"/>
          <w:lang w:val="en-US"/>
        </w:rPr>
        <w:t>in.,.</w:t>
      </w:r>
      <w:proofErr w:type="gramEnd"/>
    </w:p>
    <w:p w:rsidR="00AB28CD" w:rsidRPr="00AB28CD" w:rsidRDefault="00AB28CD" w:rsidP="00AB28CD">
      <w:pPr>
        <w:shd w:val="clear" w:color="auto" w:fill="FFFFFF"/>
        <w:tabs>
          <w:tab w:val="left" w:pos="3586"/>
        </w:tabs>
        <w:spacing w:after="0" w:line="240" w:lineRule="auto"/>
        <w:rPr>
          <w:rFonts w:ascii="Times New Roman" w:hAnsi="Times New Roman" w:cs="Times New Roman"/>
          <w:sz w:val="24"/>
          <w:szCs w:val="24"/>
          <w:lang w:val="en-US"/>
        </w:rPr>
      </w:pPr>
      <w:r w:rsidRPr="00AB28CD">
        <w:rPr>
          <w:rFonts w:ascii="Times New Roman" w:hAnsi="Times New Roman" w:cs="Times New Roman"/>
          <w:b/>
          <w:bCs/>
          <w:color w:val="000000"/>
          <w:spacing w:val="12"/>
          <w:w w:val="92"/>
          <w:sz w:val="24"/>
          <w:szCs w:val="24"/>
          <w:lang w:val="en-US"/>
        </w:rPr>
        <w:t xml:space="preserve">(9A) </w:t>
      </w:r>
      <w:r w:rsidRPr="00AB28CD">
        <w:rPr>
          <w:rFonts w:ascii="Times New Roman" w:eastAsia="Times New Roman" w:hAnsi="Times New Roman" w:cs="Times New Roman"/>
          <w:b/>
          <w:bCs/>
          <w:color w:val="000000"/>
          <w:spacing w:val="12"/>
          <w:w w:val="92"/>
          <w:sz w:val="24"/>
          <w:szCs w:val="24"/>
          <w:lang w:val="en-US"/>
        </w:rPr>
        <w:t xml:space="preserve">Pigs </w:t>
      </w:r>
      <w:r w:rsidRPr="00AB28CD">
        <w:rPr>
          <w:rFonts w:ascii="Times New Roman" w:eastAsia="Times New Roman" w:hAnsi="Times New Roman" w:cs="Times New Roman"/>
          <w:color w:val="000000"/>
          <w:spacing w:val="12"/>
          <w:w w:val="92"/>
          <w:sz w:val="24"/>
          <w:szCs w:val="24"/>
          <w:lang w:val="en-US"/>
        </w:rPr>
        <w:t>live in...</w:t>
      </w:r>
    </w:p>
    <w:p w:rsidR="00AB28CD" w:rsidRPr="00AB28CD" w:rsidRDefault="00AB28CD" w:rsidP="00AB28CD">
      <w:pPr>
        <w:shd w:val="clear" w:color="auto" w:fill="FFFFFF"/>
        <w:tabs>
          <w:tab w:val="left" w:pos="3355"/>
        </w:tabs>
        <w:spacing w:after="0" w:line="240" w:lineRule="auto"/>
        <w:ind w:left="14"/>
        <w:rPr>
          <w:rFonts w:ascii="Times New Roman" w:hAnsi="Times New Roman" w:cs="Times New Roman"/>
          <w:sz w:val="24"/>
          <w:szCs w:val="24"/>
          <w:lang w:val="en-US"/>
        </w:rPr>
      </w:pPr>
      <w:r w:rsidRPr="00AB28CD">
        <w:rPr>
          <w:rFonts w:ascii="Times New Roman" w:hAnsi="Times New Roman" w:cs="Times New Roman"/>
          <w:b/>
          <w:color w:val="000000"/>
          <w:spacing w:val="5"/>
          <w:w w:val="92"/>
          <w:sz w:val="24"/>
          <w:szCs w:val="24"/>
          <w:lang w:val="en-US"/>
        </w:rPr>
        <w:t xml:space="preserve">(5D) </w:t>
      </w:r>
      <w:r w:rsidRPr="00AB28CD">
        <w:rPr>
          <w:rFonts w:ascii="Times New Roman" w:eastAsia="Times New Roman" w:hAnsi="Times New Roman" w:cs="Times New Roman"/>
          <w:b/>
          <w:bCs/>
          <w:color w:val="000000"/>
          <w:spacing w:val="5"/>
          <w:w w:val="92"/>
          <w:sz w:val="24"/>
          <w:szCs w:val="24"/>
          <w:lang w:val="en-US"/>
        </w:rPr>
        <w:t xml:space="preserve">Blackbirds </w:t>
      </w:r>
      <w:r w:rsidRPr="00AB28CD">
        <w:rPr>
          <w:rFonts w:ascii="Times New Roman" w:eastAsia="Times New Roman" w:hAnsi="Times New Roman" w:cs="Times New Roman"/>
          <w:color w:val="000000"/>
          <w:spacing w:val="5"/>
          <w:w w:val="92"/>
          <w:sz w:val="24"/>
          <w:szCs w:val="24"/>
          <w:lang w:val="en-US"/>
        </w:rPr>
        <w:t xml:space="preserve">live </w:t>
      </w:r>
      <w:r w:rsidRPr="00AB28CD">
        <w:rPr>
          <w:rFonts w:ascii="Times New Roman" w:eastAsia="Times New Roman" w:hAnsi="Times New Roman" w:cs="Times New Roman"/>
          <w:bCs/>
          <w:color w:val="000000"/>
          <w:spacing w:val="5"/>
          <w:w w:val="92"/>
          <w:sz w:val="24"/>
          <w:szCs w:val="24"/>
          <w:lang w:val="en-US"/>
        </w:rPr>
        <w:t>in...</w:t>
      </w:r>
      <w:r w:rsidRPr="00AB28CD">
        <w:rPr>
          <w:rFonts w:ascii="Times New Roman" w:eastAsia="Times New Roman" w:hAnsi="Times New Roman" w:cs="Times New Roman"/>
          <w:i/>
          <w:iCs/>
          <w:color w:val="000000"/>
          <w:spacing w:val="5"/>
          <w:w w:val="92"/>
          <w:sz w:val="24"/>
          <w:szCs w:val="24"/>
          <w:lang w:val="en-US"/>
        </w:rPr>
        <w:br/>
      </w:r>
      <w:r w:rsidRPr="00AB28CD">
        <w:rPr>
          <w:rFonts w:ascii="Times New Roman" w:eastAsia="Times New Roman" w:hAnsi="Times New Roman" w:cs="Times New Roman"/>
          <w:b/>
          <w:iCs/>
          <w:color w:val="000000"/>
          <w:spacing w:val="8"/>
          <w:w w:val="92"/>
          <w:sz w:val="24"/>
          <w:szCs w:val="24"/>
          <w:lang w:val="en-US"/>
        </w:rPr>
        <w:t>(3D)</w:t>
      </w:r>
      <w:r w:rsidRPr="00AB28CD">
        <w:rPr>
          <w:rFonts w:ascii="Times New Roman" w:eastAsia="Times New Roman" w:hAnsi="Times New Roman" w:cs="Times New Roman"/>
          <w:b/>
          <w:color w:val="000000"/>
          <w:spacing w:val="8"/>
          <w:w w:val="92"/>
          <w:sz w:val="24"/>
          <w:szCs w:val="24"/>
          <w:lang w:val="en-US"/>
        </w:rPr>
        <w:t>Bees</w:t>
      </w:r>
      <w:r w:rsidRPr="00AB28CD">
        <w:rPr>
          <w:rFonts w:ascii="Times New Roman" w:eastAsia="Times New Roman" w:hAnsi="Times New Roman" w:cs="Times New Roman"/>
          <w:color w:val="000000"/>
          <w:spacing w:val="8"/>
          <w:w w:val="92"/>
          <w:sz w:val="24"/>
          <w:szCs w:val="24"/>
          <w:lang w:val="en-US"/>
        </w:rPr>
        <w:t xml:space="preserve"> live in...</w:t>
      </w:r>
    </w:p>
    <w:p w:rsidR="00AB28CD" w:rsidRPr="00AB28CD" w:rsidRDefault="00AB28CD" w:rsidP="00AB28CD">
      <w:pPr>
        <w:shd w:val="clear" w:color="auto" w:fill="FFFFFF"/>
        <w:tabs>
          <w:tab w:val="left" w:pos="3341"/>
          <w:tab w:val="left" w:pos="4817"/>
        </w:tabs>
        <w:spacing w:after="0" w:line="240" w:lineRule="auto"/>
        <w:rPr>
          <w:rFonts w:ascii="Times New Roman" w:hAnsi="Times New Roman" w:cs="Times New Roman"/>
          <w:sz w:val="24"/>
          <w:szCs w:val="24"/>
          <w:lang w:val="en-US"/>
        </w:rPr>
      </w:pPr>
      <w:r w:rsidRPr="00AB28CD">
        <w:rPr>
          <w:rFonts w:ascii="Times New Roman" w:hAnsi="Times New Roman" w:cs="Times New Roman"/>
          <w:b/>
          <w:bCs/>
          <w:color w:val="000000"/>
          <w:spacing w:val="21"/>
          <w:w w:val="79"/>
          <w:sz w:val="24"/>
          <w:szCs w:val="24"/>
          <w:lang w:val="en-US"/>
        </w:rPr>
        <w:t xml:space="preserve">(6D) Spiders </w:t>
      </w:r>
      <w:r w:rsidRPr="00AB28CD">
        <w:rPr>
          <w:rFonts w:ascii="Times New Roman" w:hAnsi="Times New Roman" w:cs="Times New Roman"/>
          <w:color w:val="000000"/>
          <w:spacing w:val="21"/>
          <w:w w:val="79"/>
          <w:sz w:val="24"/>
          <w:szCs w:val="24"/>
          <w:lang w:val="en-US"/>
        </w:rPr>
        <w:t>live in...</w:t>
      </w:r>
    </w:p>
    <w:p w:rsidR="00AB28CD" w:rsidRPr="00AB28CD" w:rsidRDefault="00AB28CD" w:rsidP="00AB28CD">
      <w:pPr>
        <w:shd w:val="clear" w:color="auto" w:fill="FFFFFF"/>
        <w:tabs>
          <w:tab w:val="left" w:pos="3298"/>
          <w:tab w:val="left" w:pos="4932"/>
        </w:tabs>
        <w:spacing w:after="0" w:line="240" w:lineRule="auto"/>
        <w:ind w:left="14"/>
        <w:rPr>
          <w:rFonts w:ascii="Times New Roman" w:hAnsi="Times New Roman" w:cs="Times New Roman"/>
          <w:sz w:val="24"/>
          <w:szCs w:val="24"/>
          <w:lang w:val="en-US"/>
        </w:rPr>
      </w:pPr>
      <w:r w:rsidRPr="00AB28CD">
        <w:rPr>
          <w:rFonts w:ascii="Times New Roman" w:eastAsia="Times New Roman" w:hAnsi="Times New Roman" w:cs="Times New Roman"/>
          <w:b/>
          <w:bCs/>
          <w:color w:val="000000"/>
          <w:spacing w:val="37"/>
          <w:w w:val="70"/>
          <w:sz w:val="24"/>
          <w:szCs w:val="24"/>
          <w:lang w:val="en-US"/>
        </w:rPr>
        <w:t>(8D)Bears live in...</w:t>
      </w:r>
    </w:p>
    <w:p w:rsidR="00AB28CD" w:rsidRPr="00AB28CD" w:rsidRDefault="00AB28CD" w:rsidP="00AB28CD">
      <w:pPr>
        <w:shd w:val="clear" w:color="auto" w:fill="FFFFFF"/>
        <w:spacing w:after="0" w:line="240" w:lineRule="auto"/>
        <w:ind w:right="922"/>
        <w:rPr>
          <w:rFonts w:ascii="Times New Roman" w:eastAsia="Times New Roman" w:hAnsi="Times New Roman" w:cs="Times New Roman"/>
          <w:b/>
          <w:bCs/>
          <w:color w:val="000000"/>
          <w:spacing w:val="4"/>
          <w:sz w:val="24"/>
          <w:szCs w:val="24"/>
          <w:lang w:val="en-US"/>
        </w:rPr>
      </w:pPr>
      <w:r w:rsidRPr="00AB28CD">
        <w:rPr>
          <w:rFonts w:ascii="Times New Roman" w:hAnsi="Times New Roman" w:cs="Times New Roman"/>
          <w:b/>
          <w:bCs/>
          <w:color w:val="000000"/>
          <w:spacing w:val="11"/>
          <w:sz w:val="24"/>
          <w:szCs w:val="24"/>
          <w:lang w:val="en-US"/>
        </w:rPr>
        <w:t xml:space="preserve">(1D) Ants </w:t>
      </w:r>
      <w:r w:rsidRPr="00AB28CD">
        <w:rPr>
          <w:rFonts w:ascii="Times New Roman" w:hAnsi="Times New Roman" w:cs="Times New Roman"/>
          <w:color w:val="000000"/>
          <w:spacing w:val="11"/>
          <w:sz w:val="24"/>
          <w:szCs w:val="24"/>
          <w:lang w:val="en-US"/>
        </w:rPr>
        <w:t>live in...</w:t>
      </w:r>
    </w:p>
    <w:p w:rsidR="00AB28CD" w:rsidRPr="00AB28CD" w:rsidRDefault="00AB28CD" w:rsidP="00AB28CD">
      <w:pPr>
        <w:shd w:val="clear" w:color="auto" w:fill="FFFFFF"/>
        <w:spacing w:after="0" w:line="240" w:lineRule="auto"/>
        <w:ind w:right="922"/>
        <w:rPr>
          <w:rFonts w:ascii="Times New Roman" w:hAnsi="Times New Roman" w:cs="Times New Roman"/>
          <w:sz w:val="24"/>
          <w:szCs w:val="24"/>
          <w:lang w:val="en-US"/>
        </w:rPr>
      </w:pPr>
      <w:r w:rsidRPr="00AB28CD">
        <w:rPr>
          <w:rFonts w:ascii="Times New Roman" w:eastAsia="Times New Roman" w:hAnsi="Times New Roman" w:cs="Times New Roman"/>
          <w:b/>
          <w:bCs/>
          <w:color w:val="000000"/>
          <w:spacing w:val="4"/>
          <w:sz w:val="24"/>
          <w:szCs w:val="24"/>
          <w:lang w:val="en-US"/>
        </w:rPr>
        <w:t xml:space="preserve">(2D) Squirrels </w:t>
      </w:r>
      <w:r w:rsidRPr="00AB28CD">
        <w:rPr>
          <w:rFonts w:ascii="Times New Roman" w:eastAsia="Times New Roman" w:hAnsi="Times New Roman" w:cs="Times New Roman"/>
          <w:bCs/>
          <w:color w:val="000000"/>
          <w:spacing w:val="4"/>
          <w:sz w:val="24"/>
          <w:szCs w:val="24"/>
          <w:lang w:val="en-US"/>
        </w:rPr>
        <w:t>live in…</w:t>
      </w:r>
    </w:p>
    <w:p w:rsidR="00AB28CD" w:rsidRDefault="00AB28CD" w:rsidP="00AB28CD">
      <w:pPr>
        <w:pStyle w:val="a8"/>
        <w:spacing w:after="0"/>
        <w:jc w:val="both"/>
        <w:rPr>
          <w:lang w:val="en-US"/>
        </w:rPr>
      </w:pPr>
      <w:r>
        <w:rPr>
          <w:noProof/>
          <w:lang w:val="ru-RU"/>
        </w:rPr>
        <w:drawing>
          <wp:inline distT="0" distB="0" distL="0" distR="0">
            <wp:extent cx="3106287" cy="5200036"/>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4"/>
                    <a:srcRect/>
                    <a:stretch>
                      <a:fillRect/>
                    </a:stretch>
                  </pic:blipFill>
                  <pic:spPr bwMode="auto">
                    <a:xfrm>
                      <a:off x="0" y="0"/>
                      <a:ext cx="3106173" cy="5199845"/>
                    </a:xfrm>
                    <a:prstGeom prst="rect">
                      <a:avLst/>
                    </a:prstGeom>
                    <a:noFill/>
                    <a:ln w="9525">
                      <a:noFill/>
                      <a:miter lim="800000"/>
                      <a:headEnd/>
                      <a:tailEnd/>
                    </a:ln>
                  </pic:spPr>
                </pic:pic>
              </a:graphicData>
            </a:graphic>
          </wp:inline>
        </w:drawing>
      </w: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b/>
          <w:lang w:val="en-US"/>
        </w:rPr>
      </w:pPr>
      <w:proofErr w:type="gramStart"/>
      <w:r w:rsidRPr="00AB28CD">
        <w:rPr>
          <w:b/>
          <w:lang w:val="en-US"/>
        </w:rPr>
        <w:t>Lesson 8.</w:t>
      </w:r>
      <w:proofErr w:type="gramEnd"/>
    </w:p>
    <w:p w:rsidR="00AB28CD" w:rsidRDefault="00AB28CD" w:rsidP="00AB28CD">
      <w:pPr>
        <w:pStyle w:val="12"/>
        <w:keepNext/>
        <w:keepLines/>
        <w:shd w:val="clear" w:color="auto" w:fill="auto"/>
        <w:tabs>
          <w:tab w:val="left" w:pos="709"/>
          <w:tab w:val="left" w:pos="1418"/>
        </w:tabs>
        <w:spacing w:before="0" w:after="0" w:line="480" w:lineRule="auto"/>
        <w:rPr>
          <w:b/>
          <w:sz w:val="24"/>
          <w:szCs w:val="24"/>
          <w:lang w:val="en-US"/>
        </w:rPr>
      </w:pPr>
      <w:r w:rsidRPr="00AB28CD">
        <w:rPr>
          <w:b/>
          <w:sz w:val="24"/>
          <w:szCs w:val="24"/>
          <w:lang w:val="en-US"/>
        </w:rPr>
        <w:t xml:space="preserve">ANIMAL NUTRITION </w:t>
      </w:r>
    </w:p>
    <w:p w:rsidR="00AB28CD" w:rsidRPr="00AB28CD" w:rsidRDefault="00AB28CD" w:rsidP="00AB28CD">
      <w:pPr>
        <w:pStyle w:val="12"/>
        <w:keepNext/>
        <w:keepLines/>
        <w:shd w:val="clear" w:color="auto" w:fill="auto"/>
        <w:tabs>
          <w:tab w:val="left" w:pos="709"/>
          <w:tab w:val="left" w:pos="1418"/>
        </w:tabs>
        <w:spacing w:before="0" w:after="0" w:line="480" w:lineRule="auto"/>
        <w:rPr>
          <w:b/>
          <w:sz w:val="24"/>
          <w:szCs w:val="24"/>
          <w:lang w:val="en-US"/>
        </w:rPr>
      </w:pPr>
      <w:r>
        <w:rPr>
          <w:noProof/>
          <w:sz w:val="24"/>
          <w:szCs w:val="24"/>
        </w:rPr>
        <w:drawing>
          <wp:inline distT="0" distB="0" distL="0" distR="0">
            <wp:extent cx="2943225" cy="2200275"/>
            <wp:effectExtent l="0" t="0" r="0" b="0"/>
            <wp:docPr id="43" name="Рисунок 43" descr="stock-photo-person-putting-hand-full-of-dog-food-in-a-dish-4606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ck-photo-person-putting-hand-full-of-dog-food-in-a-dish-46064698"/>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00275"/>
                    </a:xfrm>
                    <a:prstGeom prst="rect">
                      <a:avLst/>
                    </a:prstGeom>
                    <a:noFill/>
                    <a:ln>
                      <a:noFill/>
                    </a:ln>
                  </pic:spPr>
                </pic:pic>
              </a:graphicData>
            </a:graphic>
          </wp:inline>
        </w:drawing>
      </w:r>
    </w:p>
    <w:p w:rsidR="00AB28CD" w:rsidRDefault="00AB28CD" w:rsidP="00AB28CD">
      <w:pPr>
        <w:pStyle w:val="21"/>
        <w:shd w:val="clear" w:color="auto" w:fill="auto"/>
        <w:tabs>
          <w:tab w:val="left" w:pos="709"/>
          <w:tab w:val="left" w:pos="1418"/>
        </w:tabs>
        <w:spacing w:line="240" w:lineRule="auto"/>
        <w:ind w:firstLine="547"/>
        <w:rPr>
          <w:sz w:val="24"/>
          <w:szCs w:val="24"/>
          <w:lang w:val="en-US"/>
        </w:rPr>
      </w:pPr>
      <w:r w:rsidRPr="00922513">
        <w:rPr>
          <w:sz w:val="24"/>
          <w:szCs w:val="24"/>
          <w:lang w:val="en-US"/>
        </w:rPr>
        <w:t>Since animal nutrition research began to develop rapidly during the 1930s, many discoveries about animal metabolism and nutrient requirements have been made. Nutrition is interpreted as the study of the organic process by which an organism assimilates and uses food and liquids for normal functioning. Adequate nutrition for any living organism is necessary for the following reasons: 1) in order to provide adequate energy levels; 2) to maintain proper body structures and processes, for instance, muscle function, immune protection, bone density and strength; 3) to ensure the repair and development of all the organism's systems, thus to maintain balance between health and disease. In the case of farm animals, proper nutrition is affected by various factors, such as animal species and breed, animal age, body shape and size and other physiological characteristics. The lack of or deficiency in any nutrient may cause animal weakness and even illness.</w:t>
      </w:r>
    </w:p>
    <w:p w:rsidR="00AB28CD" w:rsidRPr="00AB28CD" w:rsidRDefault="00AB28CD" w:rsidP="00AB28CD">
      <w:pPr>
        <w:pStyle w:val="21"/>
        <w:shd w:val="clear" w:color="auto" w:fill="auto"/>
        <w:tabs>
          <w:tab w:val="left" w:pos="709"/>
          <w:tab w:val="left" w:pos="1418"/>
        </w:tabs>
        <w:spacing w:line="240" w:lineRule="auto"/>
        <w:ind w:firstLine="547"/>
        <w:rPr>
          <w:rStyle w:val="13"/>
          <w:rFonts w:cstheme="minorBidi"/>
          <w:sz w:val="24"/>
          <w:szCs w:val="24"/>
          <w:shd w:val="clear" w:color="auto" w:fill="auto"/>
          <w:lang w:val="en-US"/>
        </w:rPr>
      </w:pPr>
      <w:r w:rsidRPr="00922513">
        <w:rPr>
          <w:sz w:val="24"/>
          <w:szCs w:val="24"/>
          <w:lang w:val="en-US"/>
        </w:rPr>
        <w:t>A nutrient is any element or compound which is necessary for an organism's metabolism, growth, development or other functions. It is essential to provide farm animals with adequate amounts of nutrients which they get from various feeds. In general, animals require the same nutrients as humans. There are six basic nutrients which are important for animals' health and they are classified into the two main groups: 1) substances that provide energy; 2) substa</w:t>
      </w:r>
      <w:r>
        <w:rPr>
          <w:sz w:val="24"/>
          <w:szCs w:val="24"/>
          <w:lang w:val="en-US"/>
        </w:rPr>
        <w:t>nces that support metabolism. T</w:t>
      </w:r>
      <w:r w:rsidRPr="00922513">
        <w:rPr>
          <w:sz w:val="24"/>
          <w:szCs w:val="24"/>
          <w:lang w:val="en-US"/>
        </w:rPr>
        <w:t xml:space="preserve">he former group includes </w:t>
      </w:r>
      <w:r>
        <w:rPr>
          <w:sz w:val="24"/>
          <w:szCs w:val="24"/>
          <w:lang w:val="en-US"/>
        </w:rPr>
        <w:t>carbohydrates, proteins and fat</w:t>
      </w:r>
      <w:r w:rsidRPr="00922513">
        <w:rPr>
          <w:sz w:val="24"/>
          <w:szCs w:val="24"/>
          <w:lang w:val="en-US"/>
        </w:rPr>
        <w:t>, the latter comprises minerals (for instance, phosphorus, calcium), vitamins and water.</w:t>
      </w:r>
    </w:p>
    <w:p w:rsidR="00AB28CD" w:rsidRDefault="00AB28CD" w:rsidP="00AB28CD">
      <w:pPr>
        <w:pStyle w:val="21"/>
        <w:shd w:val="clear" w:color="auto" w:fill="auto"/>
        <w:tabs>
          <w:tab w:val="left" w:pos="709"/>
          <w:tab w:val="left" w:pos="1418"/>
        </w:tabs>
        <w:spacing w:line="276" w:lineRule="auto"/>
        <w:ind w:firstLine="547"/>
        <w:jc w:val="both"/>
        <w:rPr>
          <w:b/>
          <w:sz w:val="24"/>
          <w:szCs w:val="24"/>
          <w:lang w:val="en-US"/>
        </w:rPr>
      </w:pPr>
    </w:p>
    <w:p w:rsidR="00AB28CD" w:rsidRPr="00922513" w:rsidRDefault="006B55CC" w:rsidP="00AB28CD">
      <w:pPr>
        <w:pStyle w:val="21"/>
        <w:shd w:val="clear" w:color="auto" w:fill="auto"/>
        <w:tabs>
          <w:tab w:val="left" w:pos="709"/>
          <w:tab w:val="left" w:pos="1418"/>
        </w:tabs>
        <w:spacing w:line="276" w:lineRule="auto"/>
        <w:ind w:firstLine="547"/>
        <w:jc w:val="both"/>
        <w:rPr>
          <w:b/>
          <w:sz w:val="24"/>
          <w:szCs w:val="24"/>
          <w:lang w:val="en-US"/>
        </w:rPr>
      </w:pPr>
      <w:r w:rsidRPr="006B55CC">
        <w:rPr>
          <w:noProof/>
          <w:sz w:val="24"/>
          <w:szCs w:val="24"/>
        </w:rPr>
        <w:pict>
          <v:roundrect id="_x0000_s1027" style="position:absolute;left:0;text-align:left;margin-left:122.8pt;margin-top:73.3pt;width:74.85pt;height:22.85pt;z-index:251667456" arcsize="10923f">
            <v:textbox style="mso-next-textbox:#_x0000_s1027">
              <w:txbxContent>
                <w:p w:rsidR="006A2AF7" w:rsidRPr="0009546B" w:rsidRDefault="006A2AF7" w:rsidP="00AB28CD">
                  <w:pPr>
                    <w:jc w:val="center"/>
                    <w:rPr>
                      <w:b/>
                      <w:sz w:val="14"/>
                    </w:rPr>
                  </w:pPr>
                  <w:proofErr w:type="spellStart"/>
                  <w:r w:rsidRPr="0009546B">
                    <w:rPr>
                      <w:b/>
                      <w:sz w:val="14"/>
                    </w:rPr>
                    <w:t>Nuterients</w:t>
                  </w:r>
                  <w:proofErr w:type="spellEnd"/>
                </w:p>
              </w:txbxContent>
            </v:textbox>
          </v:roundrect>
        </w:pict>
      </w:r>
      <w:r w:rsidR="00AB28CD">
        <w:rPr>
          <w:b/>
          <w:sz w:val="24"/>
          <w:szCs w:val="24"/>
          <w:lang w:val="en-US"/>
        </w:rPr>
        <w:t>Task1</w:t>
      </w:r>
      <w:r w:rsidR="00AB28CD" w:rsidRPr="00922513">
        <w:rPr>
          <w:b/>
          <w:sz w:val="24"/>
          <w:szCs w:val="24"/>
          <w:lang w:val="en-US"/>
        </w:rPr>
        <w:t xml:space="preserve">. Use the data from the text to complete the </w:t>
      </w:r>
      <w:proofErr w:type="spellStart"/>
      <w:r w:rsidR="00AB28CD" w:rsidRPr="00922513">
        <w:rPr>
          <w:b/>
          <w:sz w:val="24"/>
          <w:szCs w:val="24"/>
          <w:lang w:val="en-US"/>
        </w:rPr>
        <w:t>sheme</w:t>
      </w:r>
      <w:proofErr w:type="spellEnd"/>
      <w:r w:rsidR="00AB28CD" w:rsidRPr="00922513">
        <w:rPr>
          <w:b/>
          <w:sz w:val="24"/>
          <w:szCs w:val="24"/>
          <w:lang w:val="en-US"/>
        </w:rPr>
        <w:t xml:space="preserve"> (Fig. 3) that shows the possible classification of nutrients. Add the names of chemical substances and compounds, if you know.</w:t>
      </w:r>
    </w:p>
    <w:p w:rsidR="00AB28CD" w:rsidRPr="00922513" w:rsidRDefault="006B55CC" w:rsidP="00AB28CD">
      <w:pPr>
        <w:pStyle w:val="21"/>
        <w:shd w:val="clear" w:color="auto" w:fill="auto"/>
        <w:tabs>
          <w:tab w:val="left" w:pos="709"/>
          <w:tab w:val="left" w:pos="1418"/>
        </w:tabs>
        <w:spacing w:line="230" w:lineRule="exact"/>
        <w:jc w:val="both"/>
        <w:rPr>
          <w:sz w:val="24"/>
          <w:szCs w:val="24"/>
          <w:lang w:val="en-US"/>
        </w:rPr>
      </w:pPr>
      <w:r>
        <w:rPr>
          <w:noProof/>
          <w:sz w:val="24"/>
          <w:szCs w:val="24"/>
        </w:rPr>
        <w:pict>
          <v:shapetype id="_x0000_t32" coordsize="21600,21600" o:spt="32" o:oned="t" path="m,l21600,21600e" filled="f">
            <v:path arrowok="t" fillok="f" o:connecttype="none"/>
            <o:lock v:ext="edit" shapetype="t"/>
          </v:shapetype>
          <v:shape id="_x0000_s1028" type="#_x0000_t32" style="position:absolute;left:0;text-align:left;margin-left:157.15pt;margin-top:10.6pt;width:0;height:15.6pt;z-index:251668480" o:connectortype="straight"/>
        </w:pict>
      </w:r>
    </w:p>
    <w:p w:rsidR="00AB28CD" w:rsidRPr="00922513" w:rsidRDefault="00AB28CD" w:rsidP="00AB28CD">
      <w:pPr>
        <w:pStyle w:val="21"/>
        <w:shd w:val="clear" w:color="auto" w:fill="auto"/>
        <w:tabs>
          <w:tab w:val="left" w:pos="709"/>
          <w:tab w:val="left" w:pos="1418"/>
        </w:tabs>
        <w:spacing w:line="230" w:lineRule="exact"/>
        <w:ind w:firstLine="547"/>
        <w:jc w:val="both"/>
        <w:rPr>
          <w:sz w:val="24"/>
          <w:szCs w:val="24"/>
          <w:lang w:val="en-US"/>
        </w:rPr>
      </w:pPr>
    </w:p>
    <w:p w:rsidR="00AB28CD" w:rsidRPr="00922513" w:rsidRDefault="006B55CC" w:rsidP="00AB28CD">
      <w:pPr>
        <w:pStyle w:val="21"/>
        <w:shd w:val="clear" w:color="auto" w:fill="auto"/>
        <w:tabs>
          <w:tab w:val="left" w:pos="709"/>
          <w:tab w:val="left" w:pos="1418"/>
        </w:tabs>
        <w:spacing w:line="230" w:lineRule="exact"/>
        <w:ind w:firstLine="547"/>
        <w:jc w:val="both"/>
        <w:rPr>
          <w:sz w:val="24"/>
          <w:szCs w:val="24"/>
          <w:lang w:val="en-US"/>
        </w:rPr>
      </w:pPr>
      <w:r>
        <w:rPr>
          <w:noProof/>
          <w:sz w:val="24"/>
          <w:szCs w:val="24"/>
        </w:rPr>
        <w:pict>
          <v:shape id="_x0000_s1029" type="#_x0000_t32" style="position:absolute;left:0;text-align:left;margin-left:51.55pt;margin-top:3.2pt;width:230.4pt;height:0;z-index:251669504" o:connectortype="straight"/>
        </w:pict>
      </w:r>
      <w:r w:rsidRPr="006B55CC">
        <w:rPr>
          <w:b/>
          <w:noProof/>
          <w:sz w:val="24"/>
          <w:szCs w:val="24"/>
        </w:rPr>
        <w:pict>
          <v:shape id="_x0000_s1031" type="#_x0000_t32" style="position:absolute;left:0;text-align:left;margin-left:281.95pt;margin-top:3.8pt;width:0;height:11.4pt;z-index:251671552" o:connectortype="straight"/>
        </w:pict>
      </w:r>
      <w:r>
        <w:rPr>
          <w:noProof/>
          <w:sz w:val="24"/>
          <w:szCs w:val="24"/>
        </w:rPr>
        <w:pict>
          <v:shape id="_x0000_s1030" type="#_x0000_t32" style="position:absolute;left:0;text-align:left;margin-left:51.55pt;margin-top:3.2pt;width:0;height:11.4pt;z-index:251670528" o:connectortype="straight"/>
        </w:pict>
      </w:r>
    </w:p>
    <w:p w:rsidR="00AB28CD" w:rsidRPr="00922513" w:rsidRDefault="006B55CC" w:rsidP="00AB28CD">
      <w:pPr>
        <w:pStyle w:val="21"/>
        <w:shd w:val="clear" w:color="auto" w:fill="auto"/>
        <w:tabs>
          <w:tab w:val="left" w:pos="709"/>
          <w:tab w:val="left" w:pos="1418"/>
        </w:tabs>
        <w:spacing w:line="230" w:lineRule="exact"/>
        <w:ind w:firstLine="547"/>
        <w:jc w:val="both"/>
        <w:rPr>
          <w:sz w:val="24"/>
          <w:szCs w:val="24"/>
          <w:lang w:val="en-US"/>
        </w:rPr>
      </w:pPr>
      <w:r w:rsidRPr="006B55CC">
        <w:rPr>
          <w:b/>
          <w:noProof/>
          <w:sz w:val="24"/>
          <w:szCs w:val="24"/>
        </w:rPr>
        <w:pict>
          <v:roundrect id="_x0000_s1033" style="position:absolute;left:0;text-align:left;margin-left:258.55pt;margin-top:3.7pt;width:46.8pt;height:16.2pt;z-index:251673600" arcsize="10923f">
            <v:textbox style="mso-next-textbox:#_x0000_s1033">
              <w:txbxContent>
                <w:p w:rsidR="006A2AF7" w:rsidRPr="0009546B" w:rsidRDefault="006A2AF7" w:rsidP="00AB28CD">
                  <w:pPr>
                    <w:jc w:val="center"/>
                    <w:rPr>
                      <w:b/>
                      <w:sz w:val="12"/>
                      <w:szCs w:val="12"/>
                    </w:rPr>
                  </w:pPr>
                  <w:proofErr w:type="spellStart"/>
                  <w:r w:rsidRPr="0009546B">
                    <w:rPr>
                      <w:b/>
                      <w:sz w:val="12"/>
                      <w:szCs w:val="12"/>
                    </w:rPr>
                    <w:t>Group</w:t>
                  </w:r>
                  <w:proofErr w:type="spellEnd"/>
                  <w:r w:rsidRPr="0009546B">
                    <w:rPr>
                      <w:b/>
                      <w:sz w:val="12"/>
                      <w:szCs w:val="12"/>
                    </w:rPr>
                    <w:t xml:space="preserve"> I</w:t>
                  </w:r>
                </w:p>
                <w:p w:rsidR="006A2AF7" w:rsidRDefault="006A2AF7" w:rsidP="00AB28CD"/>
              </w:txbxContent>
            </v:textbox>
          </v:roundrect>
        </w:pict>
      </w:r>
      <w:r w:rsidRPr="006B55CC">
        <w:rPr>
          <w:b/>
          <w:noProof/>
          <w:sz w:val="24"/>
          <w:szCs w:val="24"/>
        </w:rPr>
        <w:pict>
          <v:roundrect id="_x0000_s1032" style="position:absolute;left:0;text-align:left;margin-left:22.15pt;margin-top:3.1pt;width:57.6pt;height:16.8pt;z-index:251672576" arcsize="10923f">
            <v:textbox style="mso-next-textbox:#_x0000_s1032">
              <w:txbxContent>
                <w:p w:rsidR="006A2AF7" w:rsidRPr="0009546B" w:rsidRDefault="006A2AF7" w:rsidP="00AB28CD">
                  <w:pPr>
                    <w:jc w:val="center"/>
                    <w:rPr>
                      <w:b/>
                      <w:sz w:val="12"/>
                      <w:szCs w:val="12"/>
                    </w:rPr>
                  </w:pPr>
                  <w:proofErr w:type="spellStart"/>
                  <w:r w:rsidRPr="0009546B">
                    <w:rPr>
                      <w:b/>
                      <w:sz w:val="12"/>
                      <w:szCs w:val="12"/>
                    </w:rPr>
                    <w:t>Group</w:t>
                  </w:r>
                  <w:proofErr w:type="spellEnd"/>
                  <w:r w:rsidRPr="0009546B">
                    <w:rPr>
                      <w:b/>
                      <w:sz w:val="12"/>
                      <w:szCs w:val="12"/>
                    </w:rPr>
                    <w:t xml:space="preserve"> I</w:t>
                  </w:r>
                </w:p>
                <w:p w:rsidR="006A2AF7" w:rsidRDefault="006A2AF7" w:rsidP="00AB28CD"/>
              </w:txbxContent>
            </v:textbox>
          </v:roundrect>
        </w:pict>
      </w: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b/>
          <w:noProof/>
          <w:sz w:val="24"/>
          <w:szCs w:val="24"/>
        </w:rPr>
        <w:pict>
          <v:shape id="_x0000_s1037" type="#_x0000_t32" style="position:absolute;left:0;text-align:left;margin-left:281.95pt;margin-top:8.4pt;width:.05pt;height:18.6pt;z-index:251677696" o:connectortype="straight"/>
        </w:pict>
      </w:r>
      <w:r w:rsidRPr="006B55CC">
        <w:rPr>
          <w:b/>
          <w:noProof/>
          <w:sz w:val="24"/>
          <w:szCs w:val="24"/>
        </w:rPr>
        <w:pict>
          <v:shape id="_x0000_s1034" type="#_x0000_t32" style="position:absolute;left:0;text-align:left;margin-left:51.55pt;margin-top:8.4pt;width:.05pt;height:18.6pt;z-index:251674624" o:connectortype="straight"/>
        </w:pict>
      </w: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b/>
          <w:noProof/>
          <w:sz w:val="24"/>
          <w:szCs w:val="24"/>
        </w:rPr>
        <w:pict>
          <v:shape id="_x0000_s1040" type="#_x0000_t32" style="position:absolute;left:0;text-align:left;margin-left:240.55pt;margin-top:6.4pt;width:0;height:9.6pt;z-index:251680768" o:connectortype="straight"/>
        </w:pict>
      </w:r>
      <w:r w:rsidRPr="006B55CC">
        <w:rPr>
          <w:b/>
          <w:noProof/>
          <w:sz w:val="24"/>
          <w:szCs w:val="24"/>
        </w:rPr>
        <w:pict>
          <v:shape id="_x0000_s1036" type="#_x0000_t32" style="position:absolute;left:0;text-align:left;margin-left:240.55pt;margin-top:6.35pt;width:84pt;height:.05pt;z-index:251676672" o:connectortype="straight"/>
        </w:pict>
      </w:r>
      <w:r w:rsidRPr="006B55CC">
        <w:rPr>
          <w:b/>
          <w:noProof/>
          <w:sz w:val="24"/>
          <w:szCs w:val="24"/>
        </w:rPr>
        <w:pict>
          <v:shape id="_x0000_s1039" type="#_x0000_t32" style="position:absolute;left:0;text-align:left;margin-left:100.15pt;margin-top:6.4pt;width:0;height:9.6pt;z-index:251679744" o:connectortype="straight"/>
        </w:pict>
      </w:r>
      <w:r w:rsidRPr="006B55CC">
        <w:rPr>
          <w:b/>
          <w:noProof/>
          <w:sz w:val="24"/>
          <w:szCs w:val="24"/>
        </w:rPr>
        <w:pict>
          <v:shape id="_x0000_s1035" type="#_x0000_t32" style="position:absolute;left:0;text-align:left;margin-left:9.55pt;margin-top:6.35pt;width:90.6pt;height:.05pt;z-index:251675648" o:connectortype="straight"/>
        </w:pict>
      </w:r>
      <w:r w:rsidRPr="006B55CC">
        <w:rPr>
          <w:b/>
          <w:noProof/>
          <w:sz w:val="24"/>
          <w:szCs w:val="24"/>
        </w:rPr>
        <w:pict>
          <v:shape id="_x0000_s1041" type="#_x0000_t32" style="position:absolute;left:0;text-align:left;margin-left:324.55pt;margin-top:6.4pt;width:0;height:9.6pt;z-index:251681792" o:connectortype="straight"/>
        </w:pict>
      </w:r>
      <w:r w:rsidRPr="006B55CC">
        <w:rPr>
          <w:b/>
          <w:noProof/>
          <w:sz w:val="24"/>
          <w:szCs w:val="24"/>
        </w:rPr>
        <w:pict>
          <v:shape id="_x0000_s1038" type="#_x0000_t32" style="position:absolute;left:0;text-align:left;margin-left:9.55pt;margin-top:6.35pt;width:0;height:9.6pt;z-index:251678720" o:connectortype="straight"/>
        </w:pict>
      </w: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b/>
          <w:noProof/>
          <w:sz w:val="24"/>
          <w:szCs w:val="24"/>
        </w:rPr>
        <w:pict>
          <v:roundrect id="_x0000_s1052" style="position:absolute;left:0;text-align:left;margin-left:305.35pt;margin-top:5.55pt;width:41.4pt;height:19.75pt;z-index:251693056" arcsize="10923f">
            <v:textbox style="mso-next-textbox:#_x0000_s1052">
              <w:txbxContent>
                <w:p w:rsidR="006A2AF7" w:rsidRPr="0009546B" w:rsidRDefault="006A2AF7" w:rsidP="00AB28CD">
                  <w:pPr>
                    <w:rPr>
                      <w:sz w:val="14"/>
                      <w:szCs w:val="14"/>
                    </w:rPr>
                  </w:pPr>
                  <w:proofErr w:type="spellStart"/>
                  <w:r>
                    <w:rPr>
                      <w:sz w:val="14"/>
                      <w:szCs w:val="14"/>
                    </w:rPr>
                    <w:t>Proteins</w:t>
                  </w:r>
                  <w:proofErr w:type="spellEnd"/>
                </w:p>
              </w:txbxContent>
            </v:textbox>
          </v:roundrect>
        </w:pict>
      </w:r>
      <w:r w:rsidRPr="006B55CC">
        <w:rPr>
          <w:b/>
          <w:noProof/>
          <w:sz w:val="24"/>
          <w:szCs w:val="24"/>
        </w:rPr>
        <w:pict>
          <v:roundrect id="_x0000_s1051" style="position:absolute;left:0;text-align:left;margin-left:265.2pt;margin-top:4.95pt;width:32.4pt;height:15.55pt;z-index:251692032" arcsize="10923f">
            <v:textbox style="mso-next-textbox:#_x0000_s1051">
              <w:txbxContent>
                <w:p w:rsidR="006A2AF7" w:rsidRPr="0009546B" w:rsidRDefault="006A2AF7" w:rsidP="00AB28CD">
                  <w:pPr>
                    <w:jc w:val="center"/>
                    <w:rPr>
                      <w:sz w:val="12"/>
                      <w:szCs w:val="12"/>
                    </w:rPr>
                  </w:pPr>
                  <w:r w:rsidRPr="0009546B">
                    <w:rPr>
                      <w:sz w:val="12"/>
                      <w:szCs w:val="12"/>
                    </w:rPr>
                    <w:t>?</w:t>
                  </w:r>
                </w:p>
              </w:txbxContent>
            </v:textbox>
          </v:roundrect>
        </w:pict>
      </w:r>
      <w:r w:rsidRPr="006B55CC">
        <w:rPr>
          <w:b/>
          <w:noProof/>
          <w:sz w:val="24"/>
          <w:szCs w:val="24"/>
        </w:rPr>
        <w:pict>
          <v:roundrect id="_x0000_s1050" style="position:absolute;left:0;text-align:left;margin-left:226.15pt;margin-top:4.95pt;width:32.4pt;height:15.55pt;z-index:251691008" arcsize="10923f">
            <v:textbox style="mso-next-textbox:#_x0000_s1050">
              <w:txbxContent>
                <w:p w:rsidR="006A2AF7" w:rsidRPr="0009546B" w:rsidRDefault="006A2AF7" w:rsidP="00AB28CD">
                  <w:pPr>
                    <w:jc w:val="center"/>
                    <w:rPr>
                      <w:sz w:val="12"/>
                      <w:szCs w:val="12"/>
                    </w:rPr>
                  </w:pPr>
                  <w:r w:rsidRPr="0009546B">
                    <w:rPr>
                      <w:sz w:val="12"/>
                      <w:szCs w:val="12"/>
                    </w:rPr>
                    <w:t>?</w:t>
                  </w:r>
                </w:p>
              </w:txbxContent>
            </v:textbox>
          </v:roundrect>
        </w:pict>
      </w:r>
      <w:r w:rsidRPr="006B55CC">
        <w:rPr>
          <w:b/>
          <w:noProof/>
          <w:sz w:val="24"/>
          <w:szCs w:val="24"/>
        </w:rPr>
        <w:pict>
          <v:roundrect id="_x0000_s1049" style="position:absolute;left:0;text-align:left;margin-left:86.4pt;margin-top:4.95pt;width:32.4pt;height:15.55pt;z-index:251689984" arcsize="10923f">
            <v:textbox style="mso-next-textbox:#_x0000_s1049">
              <w:txbxContent>
                <w:p w:rsidR="006A2AF7" w:rsidRPr="0009546B" w:rsidRDefault="006A2AF7" w:rsidP="00AB28CD">
                  <w:pPr>
                    <w:jc w:val="center"/>
                    <w:rPr>
                      <w:sz w:val="12"/>
                      <w:szCs w:val="12"/>
                    </w:rPr>
                  </w:pPr>
                  <w:r w:rsidRPr="0009546B">
                    <w:rPr>
                      <w:sz w:val="12"/>
                      <w:szCs w:val="12"/>
                    </w:rPr>
                    <w:t>?</w:t>
                  </w:r>
                </w:p>
              </w:txbxContent>
            </v:textbox>
          </v:roundrect>
        </w:pict>
      </w:r>
      <w:r w:rsidRPr="006B55CC">
        <w:rPr>
          <w:b/>
          <w:noProof/>
          <w:sz w:val="24"/>
          <w:szCs w:val="24"/>
        </w:rPr>
        <w:pict>
          <v:roundrect id="_x0000_s1043" style="position:absolute;left:0;text-align:left;margin-left:34.15pt;margin-top:4.95pt;width:41.4pt;height:19.75pt;z-index:251683840" arcsize="10923f">
            <v:textbox style="mso-next-textbox:#_x0000_s1043">
              <w:txbxContent>
                <w:p w:rsidR="006A2AF7" w:rsidRPr="0009546B" w:rsidRDefault="006A2AF7" w:rsidP="00AB28CD">
                  <w:pPr>
                    <w:rPr>
                      <w:sz w:val="14"/>
                      <w:szCs w:val="14"/>
                    </w:rPr>
                  </w:pPr>
                  <w:proofErr w:type="spellStart"/>
                  <w:r>
                    <w:rPr>
                      <w:sz w:val="14"/>
                      <w:szCs w:val="14"/>
                    </w:rPr>
                    <w:t>Proteins</w:t>
                  </w:r>
                  <w:proofErr w:type="spellEnd"/>
                </w:p>
              </w:txbxContent>
            </v:textbox>
          </v:roundrect>
        </w:pict>
      </w:r>
      <w:r w:rsidRPr="006B55CC">
        <w:rPr>
          <w:b/>
          <w:noProof/>
          <w:sz w:val="24"/>
          <w:szCs w:val="24"/>
        </w:rPr>
        <w:pict>
          <v:roundrect id="_x0000_s1042" style="position:absolute;left:0;text-align:left;margin-left:-6.05pt;margin-top:4.95pt;width:32.4pt;height:15.55pt;z-index:251682816" arcsize="10923f">
            <v:textbox style="mso-next-textbox:#_x0000_s1042">
              <w:txbxContent>
                <w:p w:rsidR="006A2AF7" w:rsidRPr="0009546B" w:rsidRDefault="006A2AF7" w:rsidP="00AB28CD">
                  <w:pPr>
                    <w:jc w:val="center"/>
                    <w:rPr>
                      <w:sz w:val="12"/>
                      <w:szCs w:val="12"/>
                    </w:rPr>
                  </w:pPr>
                  <w:r w:rsidRPr="0009546B">
                    <w:rPr>
                      <w:sz w:val="12"/>
                      <w:szCs w:val="12"/>
                    </w:rPr>
                    <w:t>?</w:t>
                  </w:r>
                </w:p>
              </w:txbxContent>
            </v:textbox>
          </v:roundrect>
        </w:pict>
      </w:r>
    </w:p>
    <w:p w:rsidR="00AB28CD" w:rsidRPr="00922513" w:rsidRDefault="00AB28CD" w:rsidP="00AB28CD">
      <w:pPr>
        <w:pStyle w:val="30"/>
        <w:shd w:val="clear" w:color="auto" w:fill="auto"/>
        <w:tabs>
          <w:tab w:val="left" w:pos="709"/>
          <w:tab w:val="left" w:pos="1418"/>
        </w:tabs>
        <w:spacing w:after="0" w:line="221" w:lineRule="exact"/>
        <w:ind w:firstLine="547"/>
        <w:jc w:val="both"/>
        <w:rPr>
          <w:b/>
          <w:sz w:val="24"/>
          <w:szCs w:val="24"/>
          <w:lang w:val="en-US"/>
        </w:rPr>
      </w:pP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b/>
          <w:noProof/>
          <w:sz w:val="24"/>
          <w:szCs w:val="24"/>
        </w:rPr>
        <w:pict>
          <v:roundrect id="_x0000_s1054" style="position:absolute;left:0;text-align:left;margin-left:68.35pt;margin-top:5.05pt;width:58.2pt;height:19.75pt;z-index:251695104" arcsize="10923f">
            <v:textbox style="mso-next-textbox:#_x0000_s1054">
              <w:txbxContent>
                <w:p w:rsidR="006A2AF7" w:rsidRPr="0009546B" w:rsidRDefault="006A2AF7" w:rsidP="00AB28CD">
                  <w:pPr>
                    <w:rPr>
                      <w:sz w:val="14"/>
                      <w:szCs w:val="14"/>
                    </w:rPr>
                  </w:pPr>
                  <w:proofErr w:type="spellStart"/>
                  <w:r>
                    <w:rPr>
                      <w:sz w:val="14"/>
                      <w:szCs w:val="14"/>
                    </w:rPr>
                    <w:t>AminoAcids</w:t>
                  </w:r>
                  <w:proofErr w:type="spellEnd"/>
                </w:p>
              </w:txbxContent>
            </v:textbox>
          </v:roundrect>
        </w:pict>
      </w:r>
      <w:r w:rsidRPr="006B55CC">
        <w:rPr>
          <w:b/>
          <w:noProof/>
          <w:sz w:val="24"/>
          <w:szCs w:val="24"/>
        </w:rPr>
        <w:pict>
          <v:shape id="_x0000_s1044" type="#_x0000_t32" style="position:absolute;left:0;text-align:left;margin-left:51.55pt;margin-top:3.2pt;width:0;height:13.8pt;z-index:251684864" o:connectortype="straight"/>
        </w:pict>
      </w: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b/>
          <w:noProof/>
          <w:sz w:val="24"/>
          <w:szCs w:val="24"/>
        </w:rPr>
        <w:pict>
          <v:shape id="_x0000_s1045" type="#_x0000_t32" style="position:absolute;left:0;text-align:left;margin-left:51.6pt;margin-top:5.95pt;width:15pt;height:0;z-index:251685888" o:connectortype="straight"/>
        </w:pict>
      </w: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b/>
          <w:noProof/>
          <w:sz w:val="24"/>
          <w:szCs w:val="24"/>
        </w:rPr>
        <w:pict>
          <v:roundrect id="_x0000_s1053" style="position:absolute;left:0;text-align:left;margin-left:94.75pt;margin-top:6.9pt;width:58.2pt;height:19.75pt;z-index:251694080" arcsize="10923f">
            <v:textbox style="mso-next-textbox:#_x0000_s1053">
              <w:txbxContent>
                <w:p w:rsidR="006A2AF7" w:rsidRPr="0009546B" w:rsidRDefault="006A2AF7" w:rsidP="00AB28CD">
                  <w:pPr>
                    <w:rPr>
                      <w:sz w:val="14"/>
                      <w:szCs w:val="14"/>
                    </w:rPr>
                  </w:pPr>
                  <w:proofErr w:type="spellStart"/>
                  <w:r>
                    <w:rPr>
                      <w:sz w:val="14"/>
                      <w:szCs w:val="14"/>
                    </w:rPr>
                    <w:t>Essential</w:t>
                  </w:r>
                  <w:proofErr w:type="spellEnd"/>
                </w:p>
              </w:txbxContent>
            </v:textbox>
          </v:roundrect>
        </w:pict>
      </w:r>
      <w:r w:rsidRPr="006B55CC">
        <w:rPr>
          <w:b/>
          <w:noProof/>
          <w:sz w:val="24"/>
          <w:szCs w:val="24"/>
        </w:rPr>
        <w:pict>
          <v:shape id="_x0000_s1048" type="#_x0000_t32" style="position:absolute;left:0;text-align:left;margin-left:75.55pt;margin-top:2.7pt;width:0;height:37.2pt;z-index:251688960" o:connectortype="straight"/>
        </w:pict>
      </w: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b/>
          <w:noProof/>
          <w:sz w:val="24"/>
          <w:szCs w:val="24"/>
        </w:rPr>
        <w:pict>
          <v:shape id="_x0000_s1046" type="#_x0000_t32" style="position:absolute;left:0;text-align:left;margin-left:75.55pt;margin-top:2.4pt;width:19.2pt;height:.6pt;z-index:251686912" o:connectortype="straight"/>
        </w:pict>
      </w:r>
    </w:p>
    <w:p w:rsidR="00AB28CD" w:rsidRPr="00922513" w:rsidRDefault="006B55CC" w:rsidP="00AB28CD">
      <w:pPr>
        <w:pStyle w:val="30"/>
        <w:shd w:val="clear" w:color="auto" w:fill="auto"/>
        <w:tabs>
          <w:tab w:val="left" w:pos="709"/>
          <w:tab w:val="left" w:pos="1418"/>
        </w:tabs>
        <w:spacing w:after="0" w:line="221" w:lineRule="exact"/>
        <w:ind w:firstLine="547"/>
        <w:jc w:val="both"/>
        <w:rPr>
          <w:b/>
          <w:sz w:val="24"/>
          <w:szCs w:val="24"/>
          <w:lang w:val="en-US"/>
        </w:rPr>
      </w:pPr>
      <w:r w:rsidRPr="006B55CC">
        <w:rPr>
          <w:noProof/>
          <w:sz w:val="24"/>
          <w:szCs w:val="24"/>
        </w:rPr>
        <w:pict>
          <v:roundrect id="_x0000_s1055" style="position:absolute;left:0;text-align:left;margin-left:94.75pt;margin-top:10.05pt;width:58.2pt;height:19.75pt;z-index:251696128" arcsize="10923f">
            <v:textbox style="mso-next-textbox:#_x0000_s1055">
              <w:txbxContent>
                <w:p w:rsidR="006A2AF7" w:rsidRPr="0009546B" w:rsidRDefault="006A2AF7" w:rsidP="00AB28CD">
                  <w:pPr>
                    <w:rPr>
                      <w:sz w:val="14"/>
                      <w:szCs w:val="14"/>
                    </w:rPr>
                  </w:pPr>
                  <w:proofErr w:type="spellStart"/>
                  <w:r>
                    <w:rPr>
                      <w:sz w:val="14"/>
                      <w:szCs w:val="14"/>
                    </w:rPr>
                    <w:t>Non</w:t>
                  </w:r>
                  <w:proofErr w:type="spellEnd"/>
                  <w:r>
                    <w:rPr>
                      <w:sz w:val="14"/>
                      <w:szCs w:val="14"/>
                    </w:rPr>
                    <w:t xml:space="preserve"> - </w:t>
                  </w:r>
                  <w:proofErr w:type="spellStart"/>
                  <w:r>
                    <w:rPr>
                      <w:sz w:val="14"/>
                      <w:szCs w:val="14"/>
                    </w:rPr>
                    <w:t>essential</w:t>
                  </w:r>
                  <w:proofErr w:type="spellEnd"/>
                </w:p>
              </w:txbxContent>
            </v:textbox>
          </v:roundrect>
        </w:pict>
      </w:r>
    </w:p>
    <w:p w:rsidR="00AB28CD" w:rsidRPr="00922513" w:rsidRDefault="006B55CC" w:rsidP="00AB28CD">
      <w:pPr>
        <w:pStyle w:val="30"/>
        <w:shd w:val="clear" w:color="auto" w:fill="auto"/>
        <w:tabs>
          <w:tab w:val="left" w:pos="709"/>
          <w:tab w:val="left" w:pos="1418"/>
        </w:tabs>
        <w:spacing w:after="0" w:line="221" w:lineRule="exact"/>
        <w:ind w:firstLine="547"/>
        <w:jc w:val="both"/>
        <w:rPr>
          <w:sz w:val="24"/>
          <w:szCs w:val="24"/>
          <w:lang w:val="en-US"/>
        </w:rPr>
      </w:pPr>
      <w:r w:rsidRPr="006B55CC">
        <w:rPr>
          <w:b/>
          <w:noProof/>
          <w:sz w:val="24"/>
          <w:szCs w:val="24"/>
        </w:rPr>
        <w:lastRenderedPageBreak/>
        <w:pict>
          <v:shape id="_x0000_s1047" type="#_x0000_t32" style="position:absolute;left:0;text-align:left;margin-left:75.55pt;margin-top:6.75pt;width:19.2pt;height:.6pt;z-index:251687936" o:connectortype="straight"/>
        </w:pict>
      </w:r>
    </w:p>
    <w:p w:rsidR="007E7433" w:rsidRPr="00FB0C19" w:rsidRDefault="007E7433" w:rsidP="00AB28CD">
      <w:pPr>
        <w:spacing w:after="0" w:line="240" w:lineRule="auto"/>
        <w:ind w:firstLine="360"/>
        <w:rPr>
          <w:rStyle w:val="13"/>
          <w:rFonts w:eastAsiaTheme="minorEastAsia"/>
          <w:b/>
          <w:sz w:val="24"/>
          <w:szCs w:val="24"/>
          <w:lang w:val="en-US"/>
        </w:rPr>
      </w:pPr>
    </w:p>
    <w:p w:rsidR="007E7433" w:rsidRPr="00FB0C19" w:rsidRDefault="007E7433" w:rsidP="00AB28CD">
      <w:pPr>
        <w:spacing w:after="0" w:line="240" w:lineRule="auto"/>
        <w:ind w:firstLine="360"/>
        <w:rPr>
          <w:rStyle w:val="13"/>
          <w:rFonts w:eastAsiaTheme="minorEastAsia"/>
          <w:b/>
          <w:sz w:val="24"/>
          <w:szCs w:val="24"/>
          <w:lang w:val="en-US"/>
        </w:rPr>
      </w:pPr>
    </w:p>
    <w:p w:rsidR="00AB28CD" w:rsidRPr="00D8504C" w:rsidRDefault="00AB28CD" w:rsidP="00AB28CD">
      <w:pPr>
        <w:spacing w:after="0" w:line="240" w:lineRule="auto"/>
        <w:ind w:firstLine="360"/>
        <w:rPr>
          <w:rFonts w:ascii="Times New Roman" w:hAnsi="Times New Roman" w:cs="Times New Roman"/>
          <w:b/>
          <w:sz w:val="24"/>
          <w:szCs w:val="24"/>
          <w:shd w:val="clear" w:color="auto" w:fill="FFFFFF"/>
          <w:lang w:val="en-US"/>
        </w:rPr>
      </w:pPr>
      <w:r w:rsidRPr="00AB28CD">
        <w:rPr>
          <w:rStyle w:val="13"/>
          <w:rFonts w:eastAsiaTheme="minorEastAsia"/>
          <w:b/>
          <w:sz w:val="24"/>
          <w:szCs w:val="24"/>
          <w:lang w:val="en-US"/>
        </w:rPr>
        <w:t>Task</w:t>
      </w:r>
      <w:r w:rsidRPr="00D8504C">
        <w:rPr>
          <w:rStyle w:val="13"/>
          <w:rFonts w:eastAsiaTheme="minorEastAsia"/>
          <w:b/>
          <w:sz w:val="24"/>
          <w:szCs w:val="24"/>
          <w:lang w:val="en-US"/>
        </w:rPr>
        <w:t xml:space="preserve"> 2.</w:t>
      </w:r>
      <w:r w:rsidRPr="00AB28CD">
        <w:rPr>
          <w:rFonts w:ascii="Times New Roman" w:eastAsia="Times New Roman" w:hAnsi="Times New Roman" w:cs="Times New Roman"/>
          <w:b/>
          <w:bCs/>
          <w:color w:val="000000"/>
          <w:spacing w:val="8"/>
          <w:w w:val="82"/>
          <w:sz w:val="24"/>
          <w:szCs w:val="24"/>
          <w:lang w:val="en-US"/>
        </w:rPr>
        <w:t>FIND</w:t>
      </w:r>
      <w:r w:rsidR="00D8504C">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THE</w:t>
      </w:r>
      <w:r w:rsidR="00D8504C">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WORDS</w:t>
      </w:r>
      <w:r w:rsidR="00D8504C">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IN</w:t>
      </w:r>
      <w:r w:rsidR="00D8504C">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THE</w:t>
      </w:r>
      <w:r w:rsidR="00D8504C">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WORD</w:t>
      </w:r>
      <w:r w:rsidRPr="00D8504C">
        <w:rPr>
          <w:rFonts w:ascii="Times New Roman" w:eastAsia="Times New Roman" w:hAnsi="Times New Roman" w:cs="Times New Roman"/>
          <w:b/>
          <w:bCs/>
          <w:color w:val="000000"/>
          <w:spacing w:val="8"/>
          <w:w w:val="82"/>
          <w:sz w:val="24"/>
          <w:szCs w:val="24"/>
          <w:lang w:val="en-US"/>
        </w:rPr>
        <w:t>.</w:t>
      </w:r>
    </w:p>
    <w:p w:rsidR="00AB28CD" w:rsidRPr="00AB28CD" w:rsidRDefault="00AB28CD" w:rsidP="00AB28CD">
      <w:pPr>
        <w:shd w:val="clear" w:color="auto" w:fill="FFFFFF"/>
        <w:spacing w:before="173" w:after="0" w:line="240" w:lineRule="auto"/>
        <w:ind w:left="58" w:firstLine="295"/>
        <w:jc w:val="both"/>
        <w:rPr>
          <w:rFonts w:ascii="Times New Roman" w:hAnsi="Times New Roman" w:cs="Times New Roman"/>
          <w:sz w:val="24"/>
          <w:szCs w:val="24"/>
        </w:rPr>
      </w:pPr>
      <w:r w:rsidRPr="00AB28CD">
        <w:rPr>
          <w:rFonts w:ascii="Times New Roman" w:eastAsia="Times New Roman" w:hAnsi="Times New Roman" w:cs="Times New Roman"/>
          <w:color w:val="000000"/>
          <w:spacing w:val="7"/>
          <w:sz w:val="24"/>
          <w:szCs w:val="24"/>
        </w:rPr>
        <w:t>В предложенных вам английских словах по</w:t>
      </w:r>
      <w:r w:rsidRPr="00AB28CD">
        <w:rPr>
          <w:rFonts w:ascii="Times New Roman" w:eastAsia="Times New Roman" w:hAnsi="Times New Roman" w:cs="Times New Roman"/>
          <w:iCs/>
          <w:color w:val="000000"/>
          <w:spacing w:val="7"/>
          <w:sz w:val="24"/>
          <w:szCs w:val="24"/>
        </w:rPr>
        <w:t>п</w:t>
      </w:r>
      <w:r w:rsidRPr="00AB28CD">
        <w:rPr>
          <w:rFonts w:ascii="Times New Roman" w:eastAsia="Times New Roman" w:hAnsi="Times New Roman" w:cs="Times New Roman"/>
          <w:color w:val="000000"/>
          <w:spacing w:val="7"/>
          <w:sz w:val="24"/>
          <w:szCs w:val="24"/>
        </w:rPr>
        <w:t>ытайтесь отыскать новые слова (одно или не</w:t>
      </w:r>
      <w:r w:rsidRPr="00AB28CD">
        <w:rPr>
          <w:rFonts w:ascii="Times New Roman" w:eastAsia="Times New Roman" w:hAnsi="Times New Roman" w:cs="Times New Roman"/>
          <w:color w:val="000000"/>
          <w:spacing w:val="4"/>
          <w:sz w:val="24"/>
          <w:szCs w:val="24"/>
        </w:rPr>
        <w:t xml:space="preserve">сколько) и решите кроссворд, составленный </w:t>
      </w:r>
      <w:r w:rsidRPr="00AB28CD">
        <w:rPr>
          <w:rFonts w:ascii="Times New Roman" w:eastAsia="Times New Roman" w:hAnsi="Times New Roman" w:cs="Times New Roman"/>
          <w:iCs/>
          <w:color w:val="000000"/>
          <w:spacing w:val="4"/>
          <w:sz w:val="24"/>
          <w:szCs w:val="24"/>
        </w:rPr>
        <w:t>из</w:t>
      </w:r>
      <w:r w:rsidRPr="00AB28CD">
        <w:rPr>
          <w:rFonts w:ascii="Times New Roman" w:eastAsia="Times New Roman" w:hAnsi="Times New Roman" w:cs="Times New Roman"/>
          <w:color w:val="000000"/>
          <w:spacing w:val="10"/>
          <w:sz w:val="24"/>
          <w:szCs w:val="24"/>
        </w:rPr>
        <w:t>этих новых слов.</w:t>
      </w:r>
    </w:p>
    <w:p w:rsidR="00AB28CD" w:rsidRPr="00AB28CD" w:rsidRDefault="00AB28CD" w:rsidP="00AB28CD">
      <w:pPr>
        <w:shd w:val="clear" w:color="auto" w:fill="FFFFFF"/>
        <w:spacing w:before="7" w:after="0" w:line="240" w:lineRule="auto"/>
        <w:rPr>
          <w:rFonts w:ascii="Times New Roman" w:hAnsi="Times New Roman" w:cs="Times New Roman"/>
          <w:sz w:val="24"/>
          <w:szCs w:val="24"/>
          <w:lang w:val="en-US"/>
        </w:rPr>
      </w:pPr>
      <w:r w:rsidRPr="00AB28CD">
        <w:rPr>
          <w:rFonts w:ascii="Times New Roman" w:hAnsi="Times New Roman" w:cs="Times New Roman"/>
          <w:color w:val="000000"/>
          <w:sz w:val="24"/>
          <w:szCs w:val="24"/>
          <w:lang w:val="en-US"/>
        </w:rPr>
        <w:t>(</w:t>
      </w:r>
      <w:r w:rsidRPr="00AB28CD">
        <w:rPr>
          <w:rFonts w:ascii="Times New Roman" w:eastAsia="Times New Roman" w:hAnsi="Times New Roman" w:cs="Times New Roman"/>
          <w:color w:val="000000"/>
          <w:sz w:val="24"/>
          <w:szCs w:val="24"/>
        </w:rPr>
        <w:t>А</w:t>
      </w:r>
      <w:r w:rsidRPr="00AB28CD">
        <w:rPr>
          <w:rFonts w:ascii="Times New Roman" w:eastAsia="Times New Roman" w:hAnsi="Times New Roman" w:cs="Times New Roman"/>
          <w:color w:val="000000"/>
          <w:sz w:val="24"/>
          <w:szCs w:val="24"/>
          <w:lang w:val="en-US"/>
        </w:rPr>
        <w:t xml:space="preserve"> — Across, D — Down)</w:t>
      </w:r>
    </w:p>
    <w:p w:rsidR="00AB28CD" w:rsidRPr="00AB28CD" w:rsidRDefault="00AB28CD" w:rsidP="00AB28CD">
      <w:pPr>
        <w:shd w:val="clear" w:color="auto" w:fill="FFFFFF"/>
        <w:spacing w:before="403" w:after="0" w:line="240" w:lineRule="auto"/>
        <w:ind w:left="72" w:right="2765"/>
        <w:rPr>
          <w:rFonts w:ascii="Times New Roman" w:eastAsia="Times New Roman" w:hAnsi="Times New Roman" w:cs="Times New Roman"/>
          <w:color w:val="000000"/>
          <w:spacing w:val="9"/>
          <w:sz w:val="24"/>
          <w:szCs w:val="24"/>
          <w:lang w:val="en-US"/>
        </w:rPr>
      </w:pPr>
      <w:r w:rsidRPr="00AB28CD">
        <w:rPr>
          <w:rFonts w:ascii="Times New Roman" w:hAnsi="Times New Roman" w:cs="Times New Roman"/>
          <w:color w:val="000000"/>
          <w:spacing w:val="9"/>
          <w:sz w:val="24"/>
          <w:szCs w:val="24"/>
          <w:lang w:val="en-US"/>
        </w:rPr>
        <w:t xml:space="preserve">FARMER </w:t>
      </w:r>
      <w:r w:rsidRPr="00AB28CD">
        <w:rPr>
          <w:rFonts w:ascii="Times New Roman" w:eastAsia="Times New Roman" w:hAnsi="Times New Roman" w:cs="Times New Roman"/>
          <w:color w:val="000000"/>
          <w:spacing w:val="9"/>
          <w:sz w:val="24"/>
          <w:szCs w:val="24"/>
          <w:lang w:val="en-US"/>
        </w:rPr>
        <w:t>—1D, 3</w:t>
      </w:r>
      <w:r w:rsidRPr="00AB28CD">
        <w:rPr>
          <w:rFonts w:ascii="Times New Roman" w:eastAsia="Times New Roman" w:hAnsi="Times New Roman" w:cs="Times New Roman"/>
          <w:color w:val="000000"/>
          <w:spacing w:val="9"/>
          <w:sz w:val="24"/>
          <w:szCs w:val="24"/>
        </w:rPr>
        <w:t>А</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7"/>
          <w:sz w:val="24"/>
          <w:szCs w:val="24"/>
          <w:lang w:val="en-US"/>
        </w:rPr>
      </w:pPr>
      <w:r w:rsidRPr="00AB28CD">
        <w:rPr>
          <w:rFonts w:ascii="Times New Roman" w:eastAsia="Times New Roman" w:hAnsi="Times New Roman" w:cs="Times New Roman"/>
          <w:color w:val="000000"/>
          <w:spacing w:val="7"/>
          <w:sz w:val="24"/>
          <w:szCs w:val="24"/>
          <w:lang w:val="en-US"/>
        </w:rPr>
        <w:t xml:space="preserve">OSTRICH — 5D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2"/>
          <w:sz w:val="24"/>
          <w:szCs w:val="24"/>
          <w:lang w:val="en-US"/>
        </w:rPr>
      </w:pPr>
      <w:r w:rsidRPr="00AB28CD">
        <w:rPr>
          <w:rFonts w:ascii="Times New Roman" w:eastAsia="Times New Roman" w:hAnsi="Times New Roman" w:cs="Times New Roman"/>
          <w:color w:val="000000"/>
          <w:spacing w:val="2"/>
          <w:sz w:val="24"/>
          <w:szCs w:val="24"/>
          <w:lang w:val="en-US"/>
        </w:rPr>
        <w:t xml:space="preserve">CARPET—2D, 6D, 8D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13"/>
          <w:sz w:val="24"/>
          <w:szCs w:val="24"/>
          <w:lang w:val="en-US"/>
        </w:rPr>
      </w:pPr>
      <w:r w:rsidRPr="00AB28CD">
        <w:rPr>
          <w:rFonts w:ascii="Times New Roman" w:eastAsia="Times New Roman" w:hAnsi="Times New Roman" w:cs="Times New Roman"/>
          <w:color w:val="000000"/>
          <w:spacing w:val="13"/>
          <w:sz w:val="24"/>
          <w:szCs w:val="24"/>
          <w:lang w:val="en-US"/>
        </w:rPr>
        <w:t xml:space="preserve">PAPER —7A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15"/>
          <w:sz w:val="24"/>
          <w:szCs w:val="24"/>
          <w:lang w:val="en-US"/>
        </w:rPr>
      </w:pPr>
      <w:r w:rsidRPr="00AB28CD">
        <w:rPr>
          <w:rFonts w:ascii="Times New Roman" w:eastAsia="Times New Roman" w:hAnsi="Times New Roman" w:cs="Times New Roman"/>
          <w:color w:val="000000"/>
          <w:spacing w:val="15"/>
          <w:sz w:val="24"/>
          <w:szCs w:val="24"/>
          <w:lang w:val="en-US"/>
        </w:rPr>
        <w:t xml:space="preserve">PLANT -7D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9"/>
          <w:sz w:val="24"/>
          <w:szCs w:val="24"/>
          <w:lang w:val="en-US"/>
        </w:rPr>
      </w:pPr>
      <w:r w:rsidRPr="00AB28CD">
        <w:rPr>
          <w:rFonts w:ascii="Times New Roman" w:eastAsia="Times New Roman" w:hAnsi="Times New Roman" w:cs="Times New Roman"/>
          <w:color w:val="000000"/>
          <w:spacing w:val="9"/>
          <w:sz w:val="24"/>
          <w:szCs w:val="24"/>
          <w:lang w:val="en-US"/>
        </w:rPr>
        <w:t>THEATER - 9A</w:t>
      </w:r>
    </w:p>
    <w:p w:rsidR="00AB28CD" w:rsidRPr="00AB28CD" w:rsidRDefault="00AB28CD" w:rsidP="00AB28CD">
      <w:pPr>
        <w:shd w:val="clear" w:color="auto" w:fill="FFFFFF"/>
        <w:spacing w:after="0" w:line="240" w:lineRule="auto"/>
        <w:ind w:right="2765"/>
        <w:rPr>
          <w:rFonts w:ascii="Times New Roman" w:eastAsia="Times New Roman" w:hAnsi="Times New Roman" w:cs="Times New Roman"/>
          <w:color w:val="000000"/>
          <w:spacing w:val="9"/>
          <w:sz w:val="24"/>
          <w:szCs w:val="24"/>
          <w:lang w:val="en-US"/>
        </w:rPr>
      </w:pPr>
      <w:r w:rsidRPr="00AB28CD">
        <w:rPr>
          <w:rFonts w:ascii="Times New Roman" w:eastAsia="Times New Roman" w:hAnsi="Times New Roman" w:cs="Times New Roman"/>
          <w:color w:val="000000"/>
          <w:spacing w:val="2"/>
          <w:sz w:val="24"/>
          <w:szCs w:val="24"/>
          <w:lang w:val="en-US"/>
        </w:rPr>
        <w:t>CALENDAR — 4D, 10D</w:t>
      </w:r>
    </w:p>
    <w:p w:rsidR="00AB28CD" w:rsidRDefault="00AB28CD" w:rsidP="00AB28CD">
      <w:pPr>
        <w:spacing w:before="929"/>
        <w:ind w:right="2470"/>
        <w:rPr>
          <w:rFonts w:ascii="Arial" w:hAnsi="Arial" w:cs="Arial"/>
          <w:sz w:val="24"/>
          <w:szCs w:val="24"/>
        </w:rPr>
      </w:pPr>
      <w:r>
        <w:rPr>
          <w:rFonts w:ascii="Arial" w:hAnsi="Arial" w:cs="Arial"/>
          <w:noProof/>
          <w:sz w:val="24"/>
          <w:szCs w:val="24"/>
        </w:rPr>
        <w:drawing>
          <wp:inline distT="0" distB="0" distL="0" distR="0">
            <wp:extent cx="2438400" cy="3111176"/>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srcRect/>
                    <a:stretch>
                      <a:fillRect/>
                    </a:stretch>
                  </pic:blipFill>
                  <pic:spPr bwMode="auto">
                    <a:xfrm>
                      <a:off x="0" y="0"/>
                      <a:ext cx="2442845" cy="3116847"/>
                    </a:xfrm>
                    <a:prstGeom prst="rect">
                      <a:avLst/>
                    </a:prstGeom>
                    <a:noFill/>
                    <a:ln w="9525">
                      <a:noFill/>
                      <a:miter lim="800000"/>
                      <a:headEnd/>
                      <a:tailEnd/>
                    </a:ln>
                  </pic:spPr>
                </pic:pic>
              </a:graphicData>
            </a:graphic>
          </wp:inline>
        </w:drawing>
      </w:r>
      <w:r>
        <w:rPr>
          <w:rFonts w:ascii="Arial" w:hAnsi="Arial" w:cs="Arial"/>
          <w:noProof/>
          <w:sz w:val="24"/>
          <w:szCs w:val="24"/>
        </w:rPr>
        <w:drawing>
          <wp:inline distT="0" distB="0" distL="0" distR="0">
            <wp:extent cx="2415540" cy="2470150"/>
            <wp:effectExtent l="19050" t="0" r="381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7"/>
                    <a:srcRect/>
                    <a:stretch>
                      <a:fillRect/>
                    </a:stretch>
                  </pic:blipFill>
                  <pic:spPr bwMode="auto">
                    <a:xfrm>
                      <a:off x="0" y="0"/>
                      <a:ext cx="2415540" cy="2470150"/>
                    </a:xfrm>
                    <a:prstGeom prst="rect">
                      <a:avLst/>
                    </a:prstGeom>
                    <a:noFill/>
                    <a:ln w="9525">
                      <a:noFill/>
                      <a:miter lim="800000"/>
                      <a:headEnd/>
                      <a:tailEnd/>
                    </a:ln>
                  </pic:spPr>
                </pic:pic>
              </a:graphicData>
            </a:graphic>
          </wp:inline>
        </w:drawing>
      </w:r>
    </w:p>
    <w:p w:rsidR="00AB28CD" w:rsidRDefault="00AB28CD" w:rsidP="00AB28CD">
      <w:pPr>
        <w:spacing w:line="1" w:lineRule="exact"/>
        <w:rPr>
          <w:rFonts w:ascii="Arial" w:hAnsi="Arial" w:cs="Arial"/>
          <w:sz w:val="2"/>
          <w:szCs w:val="2"/>
        </w:rPr>
      </w:pPr>
    </w:p>
    <w:p w:rsidR="00AB28CD" w:rsidRPr="00AB28CD" w:rsidRDefault="00AB28CD" w:rsidP="00AB28CD">
      <w:pPr>
        <w:spacing w:line="240" w:lineRule="auto"/>
        <w:rPr>
          <w:rFonts w:ascii="Times New Roman" w:hAnsi="Times New Roman" w:cs="Times New Roman"/>
          <w:sz w:val="24"/>
          <w:szCs w:val="24"/>
          <w:shd w:val="clear" w:color="auto" w:fill="FFFFFF"/>
          <w:lang w:val="en-US"/>
        </w:rPr>
      </w:pPr>
    </w:p>
    <w:p w:rsidR="00AB28CD" w:rsidRDefault="00AB28CD" w:rsidP="00AB28CD">
      <w:pPr>
        <w:pStyle w:val="a8"/>
        <w:spacing w:after="0"/>
        <w:jc w:val="both"/>
        <w:rPr>
          <w:b/>
          <w:color w:val="000000"/>
          <w:spacing w:val="-4"/>
          <w:lang w:val="en-US"/>
        </w:rPr>
      </w:pPr>
      <w:proofErr w:type="gramStart"/>
      <w:r>
        <w:rPr>
          <w:b/>
          <w:lang w:val="en-US"/>
        </w:rPr>
        <w:t>Task 3</w:t>
      </w:r>
      <w:r w:rsidRPr="00D112C6">
        <w:rPr>
          <w:b/>
          <w:lang w:val="en-US"/>
        </w:rPr>
        <w:t>.</w:t>
      </w:r>
      <w:r w:rsidRPr="00D112C6">
        <w:rPr>
          <w:b/>
          <w:color w:val="000000"/>
          <w:spacing w:val="-4"/>
          <w:lang w:val="en-US"/>
        </w:rPr>
        <w:t>Find the animals hiding in the following sentences.</w:t>
      </w:r>
      <w:proofErr w:type="gramEnd"/>
    </w:p>
    <w:p w:rsidR="00AB28CD" w:rsidRDefault="00AB28CD" w:rsidP="00AB28CD">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Animals in hiding</w:t>
      </w:r>
      <w:r>
        <w:rPr>
          <w:rFonts w:ascii="Times New Roman" w:hAnsi="Times New Roman" w:cs="Times New Roman"/>
          <w:b/>
          <w:sz w:val="24"/>
          <w:szCs w:val="24"/>
          <w:lang w:val="en-US"/>
        </w:rPr>
        <w:t>.</w:t>
      </w:r>
      <w:proofErr w:type="gramEnd"/>
    </w:p>
    <w:p w:rsidR="00AB28CD" w:rsidRPr="007E7433" w:rsidRDefault="00AB28CD" w:rsidP="00AB28CD">
      <w:pPr>
        <w:spacing w:after="0" w:line="240" w:lineRule="auto"/>
        <w:rPr>
          <w:rFonts w:ascii="Times New Roman" w:hAnsi="Times New Roman" w:cs="Times New Roman"/>
          <w:b/>
          <w:bCs/>
          <w:color w:val="00B050"/>
          <w:spacing w:val="-26"/>
          <w:w w:val="67"/>
          <w:position w:val="-7"/>
          <w:sz w:val="144"/>
          <w:szCs w:val="144"/>
          <w:lang w:val="en-US"/>
        </w:rPr>
      </w:pPr>
      <w:r w:rsidRPr="007E7433">
        <w:rPr>
          <w:rFonts w:ascii="Times New Roman" w:hAnsi="Times New Roman" w:cs="Times New Roman"/>
          <w:b/>
          <w:bCs/>
          <w:color w:val="00B050"/>
          <w:spacing w:val="-26"/>
          <w:w w:val="67"/>
          <w:position w:val="-7"/>
          <w:sz w:val="144"/>
          <w:szCs w:val="144"/>
          <w:lang w:val="en-US"/>
        </w:rPr>
        <w:t>Hidden words</w:t>
      </w:r>
    </w:p>
    <w:p w:rsidR="00AB28CD" w:rsidRPr="00AB28CD" w:rsidRDefault="00AB28CD" w:rsidP="00AB28CD">
      <w:pPr>
        <w:spacing w:after="0" w:line="240" w:lineRule="auto"/>
        <w:rPr>
          <w:rFonts w:ascii="Times New Roman" w:hAnsi="Times New Roman" w:cs="Times New Roman"/>
          <w:sz w:val="24"/>
          <w:szCs w:val="24"/>
          <w:lang w:val="en-US"/>
        </w:rPr>
      </w:pPr>
      <w:r w:rsidRPr="00AB28CD">
        <w:rPr>
          <w:rFonts w:ascii="Times New Roman" w:hAnsi="Times New Roman" w:cs="Times New Roman"/>
          <w:color w:val="000000"/>
          <w:spacing w:val="-4"/>
          <w:sz w:val="24"/>
          <w:szCs w:val="24"/>
          <w:lang w:val="en-US"/>
        </w:rPr>
        <w:t>Example: Close the doo</w:t>
      </w:r>
      <w:r w:rsidRPr="00AB28CD">
        <w:rPr>
          <w:rFonts w:ascii="Times New Roman" w:hAnsi="Times New Roman" w:cs="Times New Roman"/>
          <w:color w:val="000000"/>
          <w:spacing w:val="-4"/>
          <w:sz w:val="24"/>
          <w:szCs w:val="24"/>
          <w:u w:val="single"/>
          <w:lang w:val="en-US"/>
        </w:rPr>
        <w:t>r at</w:t>
      </w:r>
      <w:r w:rsidRPr="00AB28CD">
        <w:rPr>
          <w:rFonts w:ascii="Times New Roman" w:hAnsi="Times New Roman" w:cs="Times New Roman"/>
          <w:color w:val="000000"/>
          <w:spacing w:val="-4"/>
          <w:sz w:val="24"/>
          <w:szCs w:val="24"/>
          <w:lang w:val="en-US"/>
        </w:rPr>
        <w:t xml:space="preserve"> once!</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2"/>
          <w:lang w:val="en-US"/>
        </w:rPr>
        <w:t>We will go at two o'clock.</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4"/>
          <w:lang w:val="en-US"/>
        </w:rPr>
        <w:t>Is it the sixth or sevens?</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6"/>
          <w:lang w:val="en-US"/>
        </w:rPr>
        <w:t>In April I only came once.</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18"/>
          <w:lang w:val="en-US"/>
        </w:rPr>
        <w:t>I'll</w:t>
      </w:r>
      <w:r w:rsidRPr="00AB28CD">
        <w:rPr>
          <w:color w:val="313131"/>
          <w:spacing w:val="-7"/>
          <w:lang w:val="en-US"/>
        </w:rPr>
        <w:t xml:space="preserve"> sing; you hum on key.</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5"/>
          <w:lang w:val="en-US"/>
        </w:rPr>
        <w:t>I made a Xerox copy of it.</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6"/>
          <w:lang w:val="en-US"/>
        </w:rPr>
        <w:t>She clothes naked babies.</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6"/>
          <w:lang w:val="en-US"/>
        </w:rPr>
        <w:t>At last, I, Gerald, had won.</w:t>
      </w:r>
    </w:p>
    <w:p w:rsidR="00AB28CD" w:rsidRPr="00AB28CD" w:rsidRDefault="00AB28CD" w:rsidP="0046263C">
      <w:pPr>
        <w:pStyle w:val="a8"/>
        <w:numPr>
          <w:ilvl w:val="0"/>
          <w:numId w:val="8"/>
        </w:numPr>
        <w:tabs>
          <w:tab w:val="left" w:pos="540"/>
        </w:tabs>
        <w:spacing w:after="0"/>
        <w:jc w:val="both"/>
        <w:rPr>
          <w:lang w:val="en-US"/>
        </w:rPr>
      </w:pPr>
      <w:r w:rsidRPr="00AB28CD">
        <w:rPr>
          <w:spacing w:val="-6"/>
          <w:lang w:val="en-US"/>
        </w:rPr>
        <w:t>Your comb is on the table.</w:t>
      </w:r>
    </w:p>
    <w:p w:rsidR="00AB28CD" w:rsidRPr="00AB28CD" w:rsidRDefault="00AB28CD" w:rsidP="0046263C">
      <w:pPr>
        <w:pStyle w:val="a8"/>
        <w:numPr>
          <w:ilvl w:val="0"/>
          <w:numId w:val="8"/>
        </w:numPr>
        <w:tabs>
          <w:tab w:val="left" w:pos="540"/>
        </w:tabs>
        <w:spacing w:after="0"/>
        <w:jc w:val="both"/>
        <w:rPr>
          <w:lang w:val="en-US"/>
        </w:rPr>
      </w:pPr>
      <w:r w:rsidRPr="00AB28CD">
        <w:rPr>
          <w:color w:val="000000"/>
          <w:spacing w:val="-1"/>
          <w:lang w:val="en-US"/>
        </w:rPr>
        <w:t>If Al concentrates, he'll win.</w:t>
      </w:r>
    </w:p>
    <w:p w:rsidR="00AB28CD" w:rsidRDefault="00AB28CD" w:rsidP="00AB28CD">
      <w:pPr>
        <w:pStyle w:val="a8"/>
        <w:tabs>
          <w:tab w:val="left" w:pos="540"/>
        </w:tabs>
        <w:spacing w:after="0"/>
        <w:jc w:val="both"/>
        <w:rPr>
          <w:color w:val="000000"/>
          <w:spacing w:val="-1"/>
          <w:lang w:val="en-US"/>
        </w:rPr>
      </w:pPr>
    </w:p>
    <w:p w:rsidR="00AB28CD" w:rsidRDefault="00AB28CD" w:rsidP="00AB28CD">
      <w:pPr>
        <w:pStyle w:val="a8"/>
        <w:tabs>
          <w:tab w:val="left" w:pos="540"/>
        </w:tabs>
        <w:spacing w:after="0"/>
        <w:jc w:val="both"/>
        <w:rPr>
          <w:b/>
          <w:color w:val="000000"/>
          <w:spacing w:val="-1"/>
          <w:lang w:val="en-US"/>
        </w:rPr>
      </w:pPr>
      <w:proofErr w:type="gramStart"/>
      <w:r w:rsidRPr="00AB28CD">
        <w:rPr>
          <w:b/>
          <w:color w:val="000000"/>
          <w:spacing w:val="-1"/>
          <w:lang w:val="en-US"/>
        </w:rPr>
        <w:t>Lesson 9.</w:t>
      </w:r>
      <w:proofErr w:type="gramEnd"/>
    </w:p>
    <w:p w:rsidR="00AB28CD" w:rsidRDefault="00AB28CD" w:rsidP="00AB28CD">
      <w:pPr>
        <w:shd w:val="clear" w:color="auto" w:fill="FFFFFF"/>
        <w:autoSpaceDE w:val="0"/>
        <w:autoSpaceDN w:val="0"/>
        <w:adjustRightInd w:val="0"/>
        <w:spacing w:after="0" w:line="240" w:lineRule="auto"/>
        <w:rPr>
          <w:rFonts w:ascii="Times New Roman" w:hAnsi="Times New Roman" w:cs="Times New Roman"/>
          <w:b/>
          <w:color w:val="000000"/>
          <w:sz w:val="24"/>
          <w:szCs w:val="24"/>
          <w:lang w:val="en-US"/>
        </w:rPr>
      </w:pPr>
      <w:r w:rsidRPr="00AB28CD">
        <w:rPr>
          <w:rFonts w:ascii="Times New Roman" w:hAnsi="Times New Roman" w:cs="Times New Roman"/>
          <w:b/>
          <w:color w:val="000000"/>
          <w:sz w:val="24"/>
          <w:szCs w:val="24"/>
          <w:lang w:val="en-US"/>
        </w:rPr>
        <w:t>Sheep rearing</w:t>
      </w:r>
    </w:p>
    <w:p w:rsidR="00AB28CD" w:rsidRDefault="00AB28CD" w:rsidP="00AB28CD">
      <w:pPr>
        <w:shd w:val="clear" w:color="auto" w:fill="FFFFFF"/>
        <w:autoSpaceDE w:val="0"/>
        <w:autoSpaceDN w:val="0"/>
        <w:adjustRightInd w:val="0"/>
        <w:spacing w:after="0" w:line="240" w:lineRule="auto"/>
        <w:rPr>
          <w:rFonts w:ascii="Times New Roman" w:hAnsi="Times New Roman" w:cs="Times New Roman"/>
          <w:b/>
          <w:color w:val="000000"/>
          <w:sz w:val="24"/>
          <w:szCs w:val="24"/>
          <w:lang w:val="en-US"/>
        </w:rPr>
      </w:pPr>
    </w:p>
    <w:p w:rsidR="00AB28CD" w:rsidRPr="00AB28CD" w:rsidRDefault="00AB28CD" w:rsidP="00AB28CD">
      <w:pPr>
        <w:shd w:val="clear" w:color="auto" w:fill="FFFFFF"/>
        <w:autoSpaceDE w:val="0"/>
        <w:autoSpaceDN w:val="0"/>
        <w:adjustRightInd w:val="0"/>
        <w:spacing w:after="0" w:line="240" w:lineRule="auto"/>
        <w:rPr>
          <w:rFonts w:ascii="Times New Roman" w:hAnsi="Times New Roman" w:cs="Times New Roman"/>
          <w:b/>
          <w:color w:val="000000"/>
          <w:sz w:val="24"/>
          <w:szCs w:val="24"/>
          <w:lang w:val="en-US"/>
        </w:rPr>
      </w:pPr>
      <w:r>
        <w:rPr>
          <w:noProof/>
          <w:sz w:val="24"/>
          <w:szCs w:val="24"/>
        </w:rPr>
        <w:drawing>
          <wp:inline distT="0" distB="0" distL="0" distR="0">
            <wp:extent cx="3209925" cy="2762250"/>
            <wp:effectExtent l="0" t="0" r="0" b="0"/>
            <wp:docPr id="44" name="Рисунок 44" descr="stock-photo-a-lamb-in-a-meadow-eating-grass-54937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ock-photo-a-lamb-in-a-meadow-eating-grass-54937570"/>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925" cy="2762250"/>
                    </a:xfrm>
                    <a:prstGeom prst="rect">
                      <a:avLst/>
                    </a:prstGeom>
                    <a:noFill/>
                    <a:ln>
                      <a:noFill/>
                    </a:ln>
                  </pic:spPr>
                </pic:pic>
              </a:graphicData>
            </a:graphic>
          </wp:inline>
        </w:drawing>
      </w:r>
    </w:p>
    <w:p w:rsidR="00AB28CD" w:rsidRPr="00AB28CD" w:rsidRDefault="00AB28CD" w:rsidP="00AB28CD">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lang w:val="en-GB"/>
        </w:rPr>
      </w:pPr>
    </w:p>
    <w:p w:rsidR="00AB28CD" w:rsidRP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en-US"/>
        </w:rPr>
      </w:pPr>
      <w:r w:rsidRPr="00AB28CD">
        <w:rPr>
          <w:rFonts w:ascii="Times New Roman" w:hAnsi="Times New Roman" w:cs="Times New Roman"/>
          <w:color w:val="000000"/>
          <w:sz w:val="24"/>
          <w:szCs w:val="24"/>
          <w:lang w:val="en-US"/>
        </w:rPr>
        <w:t>The success in sheep rearing is largely dependent upon the choice of a suitable breed of ewe and ram.</w:t>
      </w:r>
    </w:p>
    <w:p w:rsidR="00AB28CD" w:rsidRP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AB28CD">
        <w:rPr>
          <w:rFonts w:ascii="Times New Roman" w:hAnsi="Times New Roman" w:cs="Times New Roman"/>
          <w:color w:val="000000"/>
          <w:sz w:val="24"/>
          <w:szCs w:val="24"/>
          <w:lang w:val="en-US"/>
        </w:rPr>
        <w:t xml:space="preserve">Having decided upon the breed of ram, various points must be looked at in selecting a suitable animal. He must be free from disease and foot troubles and must have no broken or missing teeth. </w:t>
      </w:r>
    </w:p>
    <w:p w:rsidR="00AB28CD" w:rsidRP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AB28CD">
        <w:rPr>
          <w:rFonts w:ascii="Times New Roman" w:hAnsi="Times New Roman" w:cs="Times New Roman"/>
          <w:color w:val="000000"/>
          <w:sz w:val="24"/>
          <w:szCs w:val="24"/>
          <w:lang w:val="en-US"/>
        </w:rPr>
        <w:t xml:space="preserve">Excessively fat rams are lazy and may temporarily be sterile. The animal must also be well-grown and mature. These points are especially important if a ram-lamb is to be used, that is, one which is under a year old. With a shearing ram, that is, one which has been shorn and is over one year old, these points are less important but much more notice must be taken of whether or not he is fat. </w:t>
      </w:r>
    </w:p>
    <w:p w:rsid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AB28CD">
        <w:rPr>
          <w:rFonts w:ascii="Times New Roman" w:hAnsi="Times New Roman" w:cs="Times New Roman"/>
          <w:color w:val="000000"/>
          <w:sz w:val="24"/>
          <w:szCs w:val="24"/>
          <w:lang w:val="en-US"/>
        </w:rPr>
        <w:lastRenderedPageBreak/>
        <w:t>Rams should be selected from the progeny of ewes capable of producing lambs that grow rapidly and produce a good carcass. The only method of ensuring that rams come from prolific and good-mothering strains is to record the per</w:t>
      </w:r>
      <w:r w:rsidRPr="00AB28CD">
        <w:rPr>
          <w:rFonts w:ascii="Times New Roman" w:hAnsi="Times New Roman" w:cs="Times New Roman"/>
          <w:color w:val="000000"/>
          <w:sz w:val="24"/>
          <w:szCs w:val="24"/>
          <w:lang w:val="en-US"/>
        </w:rPr>
        <w:softHyphen/>
        <w:t>formance of a ewe and her offspring.</w:t>
      </w:r>
    </w:p>
    <w:p w:rsidR="007E7433" w:rsidRPr="00FB0C19" w:rsidRDefault="007E7433" w:rsidP="00AB28CD">
      <w:pPr>
        <w:spacing w:after="0" w:line="240" w:lineRule="auto"/>
        <w:ind w:firstLine="709"/>
        <w:rPr>
          <w:rFonts w:ascii="Times New Roman" w:hAnsi="Times New Roman" w:cs="Times New Roman"/>
          <w:b/>
          <w:sz w:val="24"/>
          <w:szCs w:val="24"/>
          <w:lang w:val="en-US"/>
        </w:rPr>
      </w:pPr>
    </w:p>
    <w:p w:rsidR="00AB28CD" w:rsidRPr="00AB28CD" w:rsidRDefault="00AB28CD" w:rsidP="00AB28CD">
      <w:pPr>
        <w:spacing w:after="0" w:line="240" w:lineRule="auto"/>
        <w:ind w:firstLine="709"/>
        <w:rPr>
          <w:rFonts w:ascii="Times New Roman" w:hAnsi="Times New Roman" w:cs="Times New Roman"/>
          <w:b/>
          <w:bCs/>
          <w:sz w:val="24"/>
          <w:szCs w:val="24"/>
          <w:lang w:val="en-US"/>
        </w:rPr>
      </w:pPr>
      <w:r>
        <w:rPr>
          <w:rFonts w:ascii="Times New Roman" w:hAnsi="Times New Roman" w:cs="Times New Roman"/>
          <w:b/>
          <w:sz w:val="24"/>
          <w:szCs w:val="24"/>
          <w:lang w:val="en-US"/>
        </w:rPr>
        <w:t>Task1</w:t>
      </w:r>
      <w:r>
        <w:rPr>
          <w:rFonts w:ascii="Times New Roman" w:hAnsi="Times New Roman" w:cs="Times New Roman"/>
          <w:b/>
          <w:bCs/>
          <w:sz w:val="24"/>
          <w:szCs w:val="24"/>
          <w:lang w:val="en-US"/>
        </w:rPr>
        <w:t xml:space="preserve">. Complete </w:t>
      </w:r>
      <w:r w:rsidRPr="00AB28CD">
        <w:rPr>
          <w:rFonts w:ascii="Times New Roman" w:hAnsi="Times New Roman" w:cs="Times New Roman"/>
          <w:b/>
          <w:bCs/>
          <w:sz w:val="24"/>
          <w:szCs w:val="24"/>
          <w:lang w:val="en-US"/>
        </w:rPr>
        <w:t>the sentences with the information from the text.</w:t>
      </w:r>
    </w:p>
    <w:p w:rsidR="00AB28CD" w:rsidRPr="00AB28CD" w:rsidRDefault="00AB28CD" w:rsidP="00AB28CD">
      <w:pPr>
        <w:spacing w:after="0" w:line="240" w:lineRule="auto"/>
        <w:ind w:firstLine="709"/>
        <w:rPr>
          <w:rFonts w:ascii="Times New Roman" w:hAnsi="Times New Roman" w:cs="Times New Roman"/>
          <w:sz w:val="24"/>
          <w:szCs w:val="24"/>
          <w:lang w:val="en-US"/>
        </w:rPr>
      </w:pP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Animal husbandry comprises…</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Pr>
          <w:rFonts w:ascii="Times New Roman" w:hAnsi="Times New Roman" w:cs="Times New Roman"/>
          <w:sz w:val="24"/>
          <w:szCs w:val="24"/>
          <w:lang w:val="en-US"/>
        </w:rPr>
        <w:t xml:space="preserve">The main </w:t>
      </w:r>
      <w:r w:rsidRPr="00AB28CD">
        <w:rPr>
          <w:rFonts w:ascii="Times New Roman" w:hAnsi="Times New Roman" w:cs="Times New Roman"/>
          <w:sz w:val="24"/>
          <w:szCs w:val="24"/>
          <w:lang w:val="en-US"/>
        </w:rPr>
        <w:t>problem in cattle-breeding is…</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Big meat-packing plants are engaged in…</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 xml:space="preserve">Sheep are mainly </w:t>
      </w:r>
      <w:proofErr w:type="gramStart"/>
      <w:r w:rsidRPr="00AB28CD">
        <w:rPr>
          <w:rFonts w:ascii="Times New Roman" w:hAnsi="Times New Roman" w:cs="Times New Roman"/>
          <w:sz w:val="24"/>
          <w:szCs w:val="24"/>
          <w:lang w:val="en-US"/>
        </w:rPr>
        <w:t>breed</w:t>
      </w:r>
      <w:proofErr w:type="gramEnd"/>
      <w:r w:rsidRPr="00AB28CD">
        <w:rPr>
          <w:rFonts w:ascii="Times New Roman" w:hAnsi="Times New Roman" w:cs="Times New Roman"/>
          <w:sz w:val="24"/>
          <w:szCs w:val="24"/>
          <w:lang w:val="en-US"/>
        </w:rPr>
        <w:t xml:space="preserve"> for…</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Hog-breeding gives various foodstuffs derived from…</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Poultry-farming deals with…</w:t>
      </w:r>
    </w:p>
    <w:p w:rsid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p>
    <w:p w:rsid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lang w:val="en-US"/>
        </w:rPr>
      </w:pPr>
      <w:proofErr w:type="gramStart"/>
      <w:r w:rsidRPr="00AB28CD">
        <w:rPr>
          <w:rFonts w:ascii="Times New Roman" w:hAnsi="Times New Roman" w:cs="Times New Roman"/>
          <w:b/>
          <w:color w:val="000000"/>
          <w:sz w:val="24"/>
          <w:szCs w:val="24"/>
          <w:lang w:val="en-US"/>
        </w:rPr>
        <w:t>Task 2.</w:t>
      </w:r>
      <w:proofErr w:type="gramEnd"/>
      <w:r w:rsidR="00912F12">
        <w:rPr>
          <w:rFonts w:ascii="Times New Roman" w:hAnsi="Times New Roman" w:cs="Times New Roman"/>
          <w:b/>
          <w:color w:val="000000"/>
          <w:sz w:val="24"/>
          <w:szCs w:val="24"/>
          <w:lang w:val="en-US"/>
        </w:rPr>
        <w:t xml:space="preserve"> Look at the picture and make up the sentence using these animals.</w:t>
      </w:r>
    </w:p>
    <w:p w:rsidR="00912F12" w:rsidRDefault="00912F12" w:rsidP="00AB28CD">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lang w:val="en-US"/>
        </w:rPr>
      </w:pPr>
    </w:p>
    <w:p w:rsidR="00912F12" w:rsidRPr="00AB28CD" w:rsidRDefault="00912F12" w:rsidP="00AB28CD">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rPr>
        <w:drawing>
          <wp:inline distT="0" distB="0" distL="0" distR="0">
            <wp:extent cx="5400040" cy="4050030"/>
            <wp:effectExtent l="0" t="0" r="0" b="0"/>
            <wp:docPr id="45" name="Рисунок 45" descr="C:\Users\ucer\Desktop\Новая папка (2)\Domestic-Animals-Wallpa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cer\Desktop\Новая папка (2)\Domestic-Animals-Wallpaper.jp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050030"/>
                    </a:xfrm>
                    <a:prstGeom prst="rect">
                      <a:avLst/>
                    </a:prstGeom>
                    <a:noFill/>
                    <a:ln>
                      <a:noFill/>
                    </a:ln>
                  </pic:spPr>
                </pic:pic>
              </a:graphicData>
            </a:graphic>
          </wp:inline>
        </w:drawing>
      </w:r>
    </w:p>
    <w:p w:rsidR="00AB28CD" w:rsidRPr="00AB28CD" w:rsidRDefault="00AB28CD" w:rsidP="00AB28CD">
      <w:pPr>
        <w:pStyle w:val="a8"/>
        <w:tabs>
          <w:tab w:val="left" w:pos="540"/>
        </w:tabs>
        <w:spacing w:after="0"/>
        <w:jc w:val="both"/>
        <w:rPr>
          <w:b/>
          <w:lang w:val="en-US"/>
        </w:rPr>
      </w:pPr>
    </w:p>
    <w:p w:rsidR="00AB28CD" w:rsidRDefault="00AB28CD" w:rsidP="00AB28CD">
      <w:pPr>
        <w:pStyle w:val="a8"/>
        <w:tabs>
          <w:tab w:val="left" w:pos="540"/>
        </w:tabs>
        <w:spacing w:after="0"/>
        <w:ind w:left="360"/>
        <w:jc w:val="both"/>
        <w:rPr>
          <w:b/>
          <w:lang w:val="en-US"/>
        </w:rPr>
      </w:pPr>
    </w:p>
    <w:p w:rsidR="00D112C6" w:rsidRDefault="00912F12" w:rsidP="00D112C6">
      <w:pPr>
        <w:pStyle w:val="a8"/>
        <w:tabs>
          <w:tab w:val="left" w:pos="540"/>
        </w:tabs>
        <w:spacing w:after="0"/>
        <w:ind w:left="360"/>
        <w:jc w:val="both"/>
        <w:rPr>
          <w:b/>
          <w:lang w:val="en-US"/>
        </w:rPr>
      </w:pPr>
      <w:proofErr w:type="gramStart"/>
      <w:r>
        <w:rPr>
          <w:b/>
          <w:lang w:val="en-US"/>
        </w:rPr>
        <w:t>Task 3.</w:t>
      </w:r>
      <w:proofErr w:type="gramEnd"/>
      <w:r>
        <w:rPr>
          <w:b/>
          <w:lang w:val="en-US"/>
        </w:rPr>
        <w:t xml:space="preserve"> Decide the rebus. </w:t>
      </w:r>
    </w:p>
    <w:p w:rsidR="00912F12" w:rsidRDefault="00912F12" w:rsidP="00D112C6">
      <w:pPr>
        <w:pStyle w:val="a8"/>
        <w:tabs>
          <w:tab w:val="left" w:pos="540"/>
        </w:tabs>
        <w:spacing w:after="0"/>
        <w:ind w:left="360"/>
        <w:jc w:val="both"/>
        <w:rPr>
          <w:b/>
          <w:lang w:val="en-US"/>
        </w:rPr>
      </w:pPr>
    </w:p>
    <w:p w:rsidR="00912F12" w:rsidRDefault="00912F12" w:rsidP="00D112C6">
      <w:pPr>
        <w:pStyle w:val="a8"/>
        <w:tabs>
          <w:tab w:val="left" w:pos="540"/>
        </w:tabs>
        <w:spacing w:after="0"/>
        <w:ind w:left="360"/>
        <w:jc w:val="both"/>
        <w:rPr>
          <w:b/>
          <w:lang w:val="en-US"/>
        </w:rPr>
      </w:pPr>
      <w:r>
        <w:rPr>
          <w:b/>
          <w:noProof/>
          <w:lang w:val="ru-RU"/>
        </w:rPr>
        <w:lastRenderedPageBreak/>
        <w:drawing>
          <wp:inline distT="0" distB="0" distL="0" distR="0">
            <wp:extent cx="5400040" cy="1849757"/>
            <wp:effectExtent l="0" t="0" r="0" b="0"/>
            <wp:docPr id="47" name="Рисунок 47" descr="C:\Users\ucer\Desktop\Новая папка (2)\Новая папка\rebus_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cer\Desktop\Новая папка (2)\Новая папка\rebus_91.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1849757"/>
                    </a:xfrm>
                    <a:prstGeom prst="rect">
                      <a:avLst/>
                    </a:prstGeom>
                    <a:noFill/>
                    <a:ln>
                      <a:noFill/>
                    </a:ln>
                  </pic:spPr>
                </pic:pic>
              </a:graphicData>
            </a:graphic>
          </wp:inline>
        </w:drawing>
      </w:r>
    </w:p>
    <w:p w:rsidR="00D112C6" w:rsidRDefault="00D112C6" w:rsidP="00D112C6">
      <w:pPr>
        <w:pStyle w:val="a8"/>
        <w:tabs>
          <w:tab w:val="left" w:pos="540"/>
        </w:tabs>
        <w:spacing w:after="0"/>
        <w:ind w:left="360"/>
        <w:jc w:val="both"/>
        <w:rPr>
          <w:b/>
          <w:lang w:val="en-US"/>
        </w:rPr>
      </w:pPr>
    </w:p>
    <w:p w:rsidR="00D112C6" w:rsidRDefault="00025155" w:rsidP="00D112C6">
      <w:pPr>
        <w:pStyle w:val="a8"/>
        <w:tabs>
          <w:tab w:val="left" w:pos="540"/>
        </w:tabs>
        <w:spacing w:after="0"/>
        <w:ind w:left="360"/>
        <w:jc w:val="both"/>
        <w:rPr>
          <w:b/>
          <w:lang w:val="en-US"/>
        </w:rPr>
      </w:pPr>
      <w:proofErr w:type="gramStart"/>
      <w:r>
        <w:rPr>
          <w:b/>
          <w:lang w:val="en-US"/>
        </w:rPr>
        <w:t>Lesson 10.</w:t>
      </w:r>
      <w:proofErr w:type="gramEnd"/>
    </w:p>
    <w:p w:rsidR="00025155" w:rsidRDefault="00025155" w:rsidP="00D112C6">
      <w:pPr>
        <w:pStyle w:val="a8"/>
        <w:tabs>
          <w:tab w:val="left" w:pos="540"/>
        </w:tabs>
        <w:spacing w:after="0"/>
        <w:ind w:left="360"/>
        <w:jc w:val="both"/>
        <w:rPr>
          <w:b/>
          <w:lang w:val="en-US"/>
        </w:rPr>
      </w:pPr>
      <w:r>
        <w:rPr>
          <w:b/>
          <w:lang w:val="en-US"/>
        </w:rPr>
        <w:t>Animals and theirs type</w:t>
      </w:r>
    </w:p>
    <w:p w:rsidR="00084F2E" w:rsidRDefault="00084F2E" w:rsidP="00084F2E">
      <w:pPr>
        <w:pStyle w:val="a8"/>
        <w:tabs>
          <w:tab w:val="left" w:pos="540"/>
        </w:tabs>
        <w:spacing w:after="0"/>
        <w:jc w:val="both"/>
        <w:rPr>
          <w:b/>
          <w:lang w:val="en-US"/>
        </w:rPr>
      </w:pPr>
    </w:p>
    <w:p w:rsidR="00084F2E" w:rsidRDefault="00084F2E" w:rsidP="00084F2E">
      <w:pPr>
        <w:pStyle w:val="a8"/>
        <w:tabs>
          <w:tab w:val="left" w:pos="540"/>
        </w:tabs>
        <w:spacing w:after="0"/>
        <w:ind w:left="360"/>
        <w:jc w:val="both"/>
        <w:rPr>
          <w:b/>
          <w:lang w:val="en-US"/>
        </w:rPr>
      </w:pPr>
      <w:r>
        <w:rPr>
          <w:b/>
          <w:lang w:val="en-US"/>
        </w:rPr>
        <w:t>Task 1.</w:t>
      </w:r>
      <w:r w:rsidRPr="00025155">
        <w:rPr>
          <w:b/>
          <w:lang w:val="en-US"/>
        </w:rPr>
        <w:t>Guess what these people are going to become.</w:t>
      </w:r>
    </w:p>
    <w:p w:rsidR="00084F2E" w:rsidRPr="00025155" w:rsidRDefault="00084F2E" w:rsidP="00084F2E">
      <w:pPr>
        <w:pStyle w:val="a8"/>
        <w:numPr>
          <w:ilvl w:val="0"/>
          <w:numId w:val="9"/>
        </w:numPr>
        <w:tabs>
          <w:tab w:val="left" w:pos="540"/>
        </w:tabs>
        <w:spacing w:after="0"/>
        <w:rPr>
          <w:lang w:val="en-US"/>
        </w:rPr>
      </w:pPr>
      <w:r w:rsidRPr="00025155">
        <w:rPr>
          <w:iCs/>
          <w:lang w:val="en-US"/>
        </w:rPr>
        <w:t>Natasha loves animals. (She is going to become...)</w:t>
      </w:r>
    </w:p>
    <w:p w:rsidR="00084F2E" w:rsidRPr="00025155" w:rsidRDefault="00084F2E" w:rsidP="00084F2E">
      <w:pPr>
        <w:pStyle w:val="a8"/>
        <w:numPr>
          <w:ilvl w:val="0"/>
          <w:numId w:val="9"/>
        </w:numPr>
        <w:tabs>
          <w:tab w:val="left" w:pos="540"/>
        </w:tabs>
        <w:spacing w:after="0"/>
        <w:rPr>
          <w:lang w:val="en-US"/>
        </w:rPr>
      </w:pPr>
      <w:r w:rsidRPr="00025155">
        <w:rPr>
          <w:iCs/>
          <w:lang w:val="en-US"/>
        </w:rPr>
        <w:t xml:space="preserve"> Sasha likes airplanes. (He is going to become...)</w:t>
      </w:r>
    </w:p>
    <w:p w:rsidR="00084F2E" w:rsidRPr="00025155" w:rsidRDefault="00084F2E" w:rsidP="00084F2E">
      <w:pPr>
        <w:pStyle w:val="a8"/>
        <w:numPr>
          <w:ilvl w:val="0"/>
          <w:numId w:val="9"/>
        </w:numPr>
        <w:tabs>
          <w:tab w:val="left" w:pos="540"/>
        </w:tabs>
        <w:spacing w:after="0"/>
        <w:rPr>
          <w:lang w:val="en-US"/>
        </w:rPr>
      </w:pPr>
      <w:r w:rsidRPr="00025155">
        <w:rPr>
          <w:iCs/>
          <w:lang w:val="en-US"/>
        </w:rPr>
        <w:t>Peter loves theatre. (He’s going to become …)</w:t>
      </w:r>
    </w:p>
    <w:p w:rsidR="00084F2E" w:rsidRPr="00025155" w:rsidRDefault="00084F2E" w:rsidP="00084F2E">
      <w:pPr>
        <w:pStyle w:val="a8"/>
        <w:numPr>
          <w:ilvl w:val="0"/>
          <w:numId w:val="9"/>
        </w:numPr>
        <w:tabs>
          <w:tab w:val="left" w:pos="540"/>
        </w:tabs>
        <w:spacing w:after="0"/>
        <w:rPr>
          <w:lang w:val="en-US"/>
        </w:rPr>
      </w:pPr>
      <w:r w:rsidRPr="00025155">
        <w:rPr>
          <w:iCs/>
          <w:lang w:val="en-US"/>
        </w:rPr>
        <w:t>Olga paints well. (She is going to become …)</w:t>
      </w:r>
    </w:p>
    <w:p w:rsidR="00084F2E" w:rsidRPr="00025155" w:rsidRDefault="00084F2E" w:rsidP="00084F2E">
      <w:pPr>
        <w:pStyle w:val="a8"/>
        <w:numPr>
          <w:ilvl w:val="0"/>
          <w:numId w:val="9"/>
        </w:numPr>
        <w:tabs>
          <w:tab w:val="left" w:pos="540"/>
        </w:tabs>
        <w:spacing w:after="0"/>
        <w:rPr>
          <w:lang w:val="en-US"/>
        </w:rPr>
      </w:pPr>
      <w:r w:rsidRPr="00025155">
        <w:rPr>
          <w:iCs/>
          <w:lang w:val="en-US"/>
        </w:rPr>
        <w:t xml:space="preserve"> Helen is good at English. (She is going to become ...) </w:t>
      </w:r>
    </w:p>
    <w:p w:rsidR="00084F2E" w:rsidRPr="00025155" w:rsidRDefault="00084F2E" w:rsidP="00084F2E">
      <w:pPr>
        <w:pStyle w:val="a8"/>
        <w:numPr>
          <w:ilvl w:val="0"/>
          <w:numId w:val="9"/>
        </w:numPr>
        <w:tabs>
          <w:tab w:val="left" w:pos="540"/>
        </w:tabs>
        <w:spacing w:after="0"/>
        <w:rPr>
          <w:lang w:val="en-US"/>
        </w:rPr>
      </w:pPr>
      <w:r w:rsidRPr="00025155">
        <w:rPr>
          <w:iCs/>
          <w:lang w:val="en-US"/>
        </w:rPr>
        <w:t xml:space="preserve">Boris is good at sports. (He is going to become …) </w:t>
      </w:r>
    </w:p>
    <w:p w:rsidR="00084F2E" w:rsidRPr="00EC67A6" w:rsidRDefault="00084F2E" w:rsidP="00084F2E">
      <w:pPr>
        <w:pStyle w:val="a8"/>
        <w:numPr>
          <w:ilvl w:val="0"/>
          <w:numId w:val="9"/>
        </w:numPr>
        <w:tabs>
          <w:tab w:val="left" w:pos="540"/>
        </w:tabs>
        <w:rPr>
          <w:lang w:val="en-US"/>
        </w:rPr>
      </w:pPr>
      <w:r w:rsidRPr="00025155">
        <w:rPr>
          <w:iCs/>
          <w:lang w:val="en-US"/>
        </w:rPr>
        <w:t xml:space="preserve"> Kate is good at playing the piano. (She is going to become …)</w:t>
      </w:r>
    </w:p>
    <w:p w:rsidR="00025155" w:rsidRDefault="00025155" w:rsidP="00D112C6">
      <w:pPr>
        <w:pStyle w:val="a8"/>
        <w:tabs>
          <w:tab w:val="left" w:pos="540"/>
        </w:tabs>
        <w:spacing w:after="0"/>
        <w:ind w:left="360"/>
        <w:jc w:val="both"/>
        <w:rPr>
          <w:b/>
          <w:lang w:val="en-US"/>
        </w:rPr>
      </w:pPr>
    </w:p>
    <w:p w:rsidR="00025155" w:rsidRDefault="00025155" w:rsidP="00D112C6">
      <w:pPr>
        <w:pStyle w:val="a8"/>
        <w:tabs>
          <w:tab w:val="left" w:pos="540"/>
        </w:tabs>
        <w:spacing w:after="0"/>
        <w:ind w:left="360"/>
        <w:jc w:val="both"/>
        <w:rPr>
          <w:b/>
          <w:lang w:val="en-US"/>
        </w:rPr>
      </w:pPr>
      <w:r>
        <w:rPr>
          <w:rFonts w:ascii="Arial" w:hAnsi="Arial" w:cs="Arial"/>
          <w:noProof/>
          <w:lang w:val="ru-RU"/>
        </w:rPr>
        <w:lastRenderedPageBreak/>
        <w:drawing>
          <wp:inline distT="0" distB="0" distL="0" distR="0">
            <wp:extent cx="5400040" cy="725051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srcRect/>
                    <a:stretch>
                      <a:fillRect/>
                    </a:stretch>
                  </pic:blipFill>
                  <pic:spPr bwMode="auto">
                    <a:xfrm>
                      <a:off x="0" y="0"/>
                      <a:ext cx="5400040" cy="7250513"/>
                    </a:xfrm>
                    <a:prstGeom prst="rect">
                      <a:avLst/>
                    </a:prstGeom>
                    <a:noFill/>
                    <a:ln w="9525">
                      <a:noFill/>
                      <a:miter lim="800000"/>
                      <a:headEnd/>
                      <a:tailEnd/>
                    </a:ln>
                  </pic:spPr>
                </pic:pic>
              </a:graphicData>
            </a:graphic>
          </wp:inline>
        </w:drawing>
      </w: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A24D84" w:rsidRDefault="00A24D84" w:rsidP="00EC67A6">
      <w:pPr>
        <w:pStyle w:val="a8"/>
        <w:tabs>
          <w:tab w:val="left" w:pos="540"/>
        </w:tabs>
        <w:rPr>
          <w:b/>
          <w:lang w:val="en-US"/>
        </w:rPr>
      </w:pPr>
      <w:proofErr w:type="gramStart"/>
      <w:r w:rsidRPr="00A24D84">
        <w:rPr>
          <w:b/>
          <w:lang w:val="en-US"/>
        </w:rPr>
        <w:t>Task 2.</w:t>
      </w:r>
      <w:proofErr w:type="gramEnd"/>
      <w:r w:rsidRPr="00A24D84">
        <w:rPr>
          <w:b/>
          <w:lang w:val="en-US"/>
        </w:rPr>
        <w:t xml:space="preserve"> Look at the crossword and decide it.</w:t>
      </w:r>
    </w:p>
    <w:p w:rsidR="00A24D84" w:rsidRDefault="00A24D84" w:rsidP="00A24D84">
      <w:pPr>
        <w:pStyle w:val="a8"/>
        <w:tabs>
          <w:tab w:val="left" w:pos="540"/>
        </w:tabs>
        <w:rPr>
          <w:b/>
          <w:lang w:val="en-US"/>
        </w:rPr>
      </w:pPr>
      <w:r>
        <w:rPr>
          <w:noProof/>
          <w:lang w:val="ru-RU"/>
        </w:rPr>
        <w:lastRenderedPageBreak/>
        <w:drawing>
          <wp:inline distT="0" distB="0" distL="0" distR="0">
            <wp:extent cx="4219575" cy="5267325"/>
            <wp:effectExtent l="0" t="0" r="0" b="0"/>
            <wp:docPr id="49" name="Рисунок 49" descr="C:\Users\ucer\Desktop\Новая папка (2)\Animal Husbandry\AnimalCrosswo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cer\Desktop\Новая папка (2)\Animal Husbandry\AnimalCrossword.gif"/>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9575" cy="5267325"/>
                    </a:xfrm>
                    <a:prstGeom prst="rect">
                      <a:avLst/>
                    </a:prstGeom>
                    <a:noFill/>
                    <a:ln>
                      <a:noFill/>
                    </a:ln>
                  </pic:spPr>
                </pic:pic>
              </a:graphicData>
            </a:graphic>
          </wp:inline>
        </w:drawing>
      </w:r>
    </w:p>
    <w:p w:rsidR="00A24D84" w:rsidRDefault="00EC67A6" w:rsidP="00A24D84">
      <w:pPr>
        <w:pStyle w:val="a8"/>
        <w:tabs>
          <w:tab w:val="left" w:pos="540"/>
        </w:tabs>
        <w:rPr>
          <w:b/>
          <w:lang w:val="en-US"/>
        </w:rPr>
      </w:pPr>
      <w:proofErr w:type="gramStart"/>
      <w:r>
        <w:rPr>
          <w:b/>
          <w:lang w:val="en-US"/>
        </w:rPr>
        <w:t>Task 2.</w:t>
      </w:r>
      <w:proofErr w:type="gramEnd"/>
      <w:r>
        <w:rPr>
          <w:b/>
          <w:lang w:val="en-US"/>
        </w:rPr>
        <w:t xml:space="preserve"> Match words and pictures.</w:t>
      </w:r>
    </w:p>
    <w:p w:rsidR="00EC67A6" w:rsidRDefault="00EC67A6" w:rsidP="00A24D84">
      <w:pPr>
        <w:pStyle w:val="a8"/>
        <w:tabs>
          <w:tab w:val="left" w:pos="540"/>
        </w:tabs>
        <w:rPr>
          <w:b/>
          <w:lang w:val="en-US"/>
        </w:rPr>
      </w:pPr>
      <w:r>
        <w:rPr>
          <w:noProof/>
          <w:color w:val="0000FF"/>
          <w:sz w:val="27"/>
          <w:szCs w:val="27"/>
          <w:lang w:val="ru-RU"/>
        </w:rPr>
        <w:drawing>
          <wp:inline distT="0" distB="0" distL="0" distR="0">
            <wp:extent cx="4095750" cy="3352800"/>
            <wp:effectExtent l="0" t="0" r="0" b="0"/>
            <wp:docPr id="51" name="Рисунок 51" descr="Match words">
              <a:hlinkClick xmlns:a="http://schemas.openxmlformats.org/drawingml/2006/main" r:id="rId53"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Match words"/>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0" cy="3352800"/>
                    </a:xfrm>
                    <a:prstGeom prst="rect">
                      <a:avLst/>
                    </a:prstGeom>
                    <a:noFill/>
                    <a:ln>
                      <a:noFill/>
                    </a:ln>
                  </pic:spPr>
                </pic:pic>
              </a:graphicData>
            </a:graphic>
          </wp:inline>
        </w:drawing>
      </w:r>
    </w:p>
    <w:p w:rsidR="00EC67A6" w:rsidRDefault="00EC67A6" w:rsidP="00A24D84">
      <w:pPr>
        <w:pStyle w:val="a8"/>
        <w:tabs>
          <w:tab w:val="left" w:pos="540"/>
        </w:tabs>
        <w:rPr>
          <w:b/>
          <w:lang w:val="en-US"/>
        </w:rPr>
      </w:pPr>
      <w:proofErr w:type="gramStart"/>
      <w:r>
        <w:rPr>
          <w:b/>
          <w:lang w:val="en-US"/>
        </w:rPr>
        <w:lastRenderedPageBreak/>
        <w:t>Task 3.To learn</w:t>
      </w:r>
      <w:proofErr w:type="gramEnd"/>
      <w:r>
        <w:rPr>
          <w:b/>
          <w:lang w:val="en-US"/>
        </w:rPr>
        <w:t xml:space="preserve"> by heart active vocabulary about animals.</w:t>
      </w:r>
    </w:p>
    <w:tbl>
      <w:tblPr>
        <w:tblW w:w="4750" w:type="pct"/>
        <w:jc w:val="center"/>
        <w:tblCellSpacing w:w="15" w:type="dxa"/>
        <w:tblInd w:w="7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362"/>
        <w:gridCol w:w="2602"/>
        <w:gridCol w:w="1573"/>
        <w:gridCol w:w="3458"/>
      </w:tblGrid>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 xml:space="preserve">По-русски </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По-английски</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 xml:space="preserve">По-русски </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По-английски</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Акула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shark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dogfish</w:t>
            </w:r>
            <w:proofErr w:type="spellEnd"/>
            <w:r w:rsidRPr="001565B8">
              <w:rPr>
                <w:rFonts w:ascii="Times New Roman" w:eastAsia="Times New Roman" w:hAnsi="Times New Roman"/>
                <w:i/>
                <w:iCs/>
                <w:sz w:val="24"/>
                <w:szCs w:val="24"/>
              </w:rPr>
              <w:t>(некрупная)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Ламантин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manatee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Аллигатор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alligator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Лангуст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rock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spinylobster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Альпака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alpaca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fallowdeer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Анаконда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anaconda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Ласка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leastweasel</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Антилопа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antelope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Лев</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lion</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Архар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wildram</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Лемминг</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lemming</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Аспид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asp</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Лемур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lemur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Бабуин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baboon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Ленивец</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sloth</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Баран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sheep</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Леопард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leopard</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Барибал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Americanblackbear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Лисица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fox;vixen</w:t>
            </w:r>
            <w:proofErr w:type="spellEnd"/>
            <w:r w:rsidRPr="001565B8">
              <w:rPr>
                <w:rFonts w:ascii="Times New Roman" w:eastAsia="Times New Roman" w:hAnsi="Times New Roman"/>
                <w:i/>
                <w:iCs/>
                <w:sz w:val="24"/>
                <w:szCs w:val="24"/>
              </w:rPr>
              <w:t>(самка)</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Барсук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badger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Лобстер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lobster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Бекас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snipe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Лось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proofErr w:type="gramStart"/>
            <w:r w:rsidRPr="001565B8">
              <w:rPr>
                <w:rFonts w:ascii="Times New Roman" w:eastAsia="Times New Roman" w:hAnsi="Times New Roman"/>
                <w:sz w:val="24"/>
                <w:szCs w:val="24"/>
              </w:rPr>
              <w:t>elk</w:t>
            </w:r>
            <w:proofErr w:type="gramEnd"/>
            <w:r w:rsidRPr="001565B8">
              <w:rPr>
                <w:rFonts w:ascii="Times New Roman" w:eastAsia="Times New Roman" w:hAnsi="Times New Roman"/>
                <w:i/>
                <w:iCs/>
                <w:sz w:val="24"/>
                <w:szCs w:val="24"/>
              </w:rPr>
              <w:t>брит</w:t>
            </w:r>
            <w:proofErr w:type="spellEnd"/>
            <w:r w:rsidRPr="001565B8">
              <w:rPr>
                <w:rFonts w:ascii="Times New Roman" w:eastAsia="Times New Roman" w:hAnsi="Times New Roman"/>
                <w:i/>
                <w:iCs/>
                <w:sz w:val="24"/>
                <w:szCs w:val="24"/>
              </w:rPr>
              <w:t xml:space="preserve">., </w:t>
            </w:r>
            <w:proofErr w:type="spellStart"/>
            <w:r w:rsidRPr="001565B8">
              <w:rPr>
                <w:rFonts w:ascii="Times New Roman" w:eastAsia="Times New Roman" w:hAnsi="Times New Roman"/>
                <w:i/>
                <w:iCs/>
                <w:sz w:val="24"/>
                <w:szCs w:val="24"/>
              </w:rPr>
              <w:t>амер</w:t>
            </w:r>
            <w:proofErr w:type="spellEnd"/>
            <w:r w:rsidRPr="001565B8">
              <w:rPr>
                <w:rFonts w:ascii="Times New Roman" w:eastAsia="Times New Roman" w:hAnsi="Times New Roman"/>
                <w:i/>
                <w:iCs/>
                <w:sz w:val="24"/>
                <w:szCs w:val="24"/>
              </w:rPr>
              <w:t>.</w:t>
            </w:r>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moose</w:t>
            </w:r>
            <w:r w:rsidRPr="001565B8">
              <w:rPr>
                <w:rFonts w:ascii="Times New Roman" w:eastAsia="Times New Roman" w:hAnsi="Times New Roman"/>
                <w:i/>
                <w:iCs/>
                <w:sz w:val="24"/>
                <w:szCs w:val="24"/>
              </w:rPr>
              <w:t>европ</w:t>
            </w:r>
            <w:proofErr w:type="spellEnd"/>
            <w:r w:rsidRPr="001565B8">
              <w:rPr>
                <w:rFonts w:ascii="Times New Roman" w:eastAsia="Times New Roman" w:hAnsi="Times New Roman"/>
                <w:i/>
                <w:iCs/>
                <w:sz w:val="24"/>
                <w:szCs w:val="24"/>
              </w:rPr>
              <w:t>.</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Белка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squirrel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Лошадь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horse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Бизон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bison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Americanbuffalo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Лягушка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frog</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Бобр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beaver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Макака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macaque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Бурундук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chipmunk</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Мамонт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mammoth</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Бык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bull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Мангуст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mongoose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Варан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monitorlizard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Мандрил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mandrill</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baboon</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Верблюд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camel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Мартышка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marmoset</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Волк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wolf</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Медведь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bear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Выдра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otter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Медянка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grasssnake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Выхухоль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desman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Russianmuskrat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Моллюск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mollusc</w:t>
            </w:r>
            <w:r w:rsidRPr="001565B8">
              <w:rPr>
                <w:rFonts w:ascii="Times New Roman" w:eastAsia="Times New Roman" w:hAnsi="Times New Roman"/>
                <w:i/>
                <w:iCs/>
                <w:sz w:val="24"/>
                <w:szCs w:val="24"/>
              </w:rPr>
              <w:t>брит</w:t>
            </w:r>
            <w:proofErr w:type="spellEnd"/>
            <w:r w:rsidRPr="001565B8">
              <w:rPr>
                <w:rFonts w:ascii="Times New Roman" w:eastAsia="Times New Roman" w:hAnsi="Times New Roman"/>
                <w:i/>
                <w:iCs/>
                <w:sz w:val="24"/>
                <w:szCs w:val="24"/>
              </w:rPr>
              <w:t>.</w:t>
            </w:r>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mollusk</w:t>
            </w:r>
            <w:proofErr w:type="gramStart"/>
            <w:r w:rsidRPr="001565B8">
              <w:rPr>
                <w:rFonts w:ascii="Times New Roman" w:eastAsia="Times New Roman" w:hAnsi="Times New Roman"/>
                <w:i/>
                <w:iCs/>
                <w:sz w:val="24"/>
                <w:szCs w:val="24"/>
              </w:rPr>
              <w:t>амер</w:t>
            </w:r>
            <w:proofErr w:type="spellEnd"/>
            <w:proofErr w:type="gramEnd"/>
            <w:r w:rsidRPr="001565B8">
              <w:rPr>
                <w:rFonts w:ascii="Times New Roman" w:eastAsia="Times New Roman" w:hAnsi="Times New Roman"/>
                <w:i/>
                <w:iCs/>
                <w:sz w:val="24"/>
                <w:szCs w:val="24"/>
              </w:rPr>
              <w:t>.</w:t>
            </w:r>
            <w:r w:rsidRPr="001565B8">
              <w:rPr>
                <w:rFonts w:ascii="Times New Roman" w:eastAsia="Times New Roman" w:hAnsi="Times New Roman"/>
                <w:sz w:val="24"/>
                <w:szCs w:val="24"/>
              </w:rPr>
              <w:t>;</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Гадюка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adder</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viper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Морж</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walrus</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Газель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gazelle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 xml:space="preserve">Морская свинка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cavy</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Гамадрил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hamadryasbaboon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Муравьед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anteater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Геккон</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gecko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Мышь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mouse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Гепард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cheetah</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Нанду</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rhea</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Гиббон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gibbon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Нарвал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narwhal</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Гиена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hyena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Носорог</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rhinoceros</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rhino</w:t>
            </w:r>
            <w:r w:rsidRPr="001565B8">
              <w:rPr>
                <w:rFonts w:ascii="Times New Roman" w:eastAsia="Times New Roman" w:hAnsi="Times New Roman"/>
                <w:i/>
                <w:iCs/>
                <w:sz w:val="24"/>
                <w:szCs w:val="24"/>
              </w:rPr>
              <w:t>разг</w:t>
            </w:r>
            <w:proofErr w:type="spellEnd"/>
            <w:r w:rsidRPr="001565B8">
              <w:rPr>
                <w:rFonts w:ascii="Times New Roman" w:eastAsia="Times New Roman" w:hAnsi="Times New Roman"/>
                <w:i/>
                <w:iCs/>
                <w:sz w:val="24"/>
                <w:szCs w:val="24"/>
              </w:rPr>
              <w:t>.</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Гиппопотам</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hippopotamus</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Нутрия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nutria</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coypu</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Гну</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gnu</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wildebeest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Обезьяна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monkey</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ape</w:t>
            </w:r>
            <w:proofErr w:type="spellEnd"/>
            <w:r w:rsidRPr="001565B8">
              <w:rPr>
                <w:rFonts w:ascii="Times New Roman" w:eastAsia="Times New Roman" w:hAnsi="Times New Roman"/>
                <w:i/>
                <w:iCs/>
                <w:sz w:val="24"/>
                <w:szCs w:val="24"/>
              </w:rPr>
              <w:t>(человекообразная)</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Горилла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gorilla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Овца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sheep</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Гризли</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grizzly</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Окапи</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okapi</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Гусь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goose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Олень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deer</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reindeer</w:t>
            </w:r>
            <w:proofErr w:type="spellEnd"/>
            <w:r w:rsidRPr="001565B8">
              <w:rPr>
                <w:rFonts w:ascii="Times New Roman" w:eastAsia="Times New Roman" w:hAnsi="Times New Roman"/>
                <w:i/>
                <w:iCs/>
                <w:sz w:val="24"/>
                <w:szCs w:val="24"/>
              </w:rPr>
              <w:t>(северный)</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Дикобраз</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porcupine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Омар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lobster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lastRenderedPageBreak/>
              <w:t>Динго</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dingo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Ондатра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muskrat</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musquash</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Динозавр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dinosaur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Опоссум</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opossum</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possum</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Енот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raccoon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coon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Осёл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donkey</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ass</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Ехидна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echidna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Осьминог</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octopus</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Ёж</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hedgehog</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Павиан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baboon</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Жаба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toad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Пантера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panther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Жираф</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giraffe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Песец</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Arcticfox</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polarfox</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Заяц</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hare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Петух</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cock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rooster</w:t>
            </w:r>
            <w:r w:rsidRPr="001565B8">
              <w:rPr>
                <w:rFonts w:ascii="Times New Roman" w:eastAsia="Times New Roman" w:hAnsi="Times New Roman"/>
                <w:i/>
                <w:iCs/>
                <w:sz w:val="24"/>
                <w:szCs w:val="24"/>
              </w:rPr>
              <w:t>амер</w:t>
            </w:r>
            <w:proofErr w:type="spellEnd"/>
            <w:r w:rsidRPr="001565B8">
              <w:rPr>
                <w:rFonts w:ascii="Times New Roman" w:eastAsia="Times New Roman" w:hAnsi="Times New Roman"/>
                <w:i/>
                <w:iCs/>
                <w:sz w:val="24"/>
                <w:szCs w:val="24"/>
              </w:rPr>
              <w:t>.</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Зебра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zebra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Пингвин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penguin</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Змея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snake;serpent</w:t>
            </w:r>
            <w:proofErr w:type="spellEnd"/>
            <w:r w:rsidRPr="001565B8">
              <w:rPr>
                <w:rFonts w:ascii="Times New Roman" w:eastAsia="Times New Roman" w:hAnsi="Times New Roman"/>
                <w:i/>
                <w:iCs/>
                <w:sz w:val="24"/>
                <w:szCs w:val="24"/>
              </w:rPr>
              <w:t>(более крупная)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Пума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puma</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cougar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Зубр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aurochs</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Рак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crawfish</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crayfish</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Игуана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iguana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Росомаха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glutton;wolverene</w:t>
            </w:r>
            <w:r w:rsidRPr="001565B8">
              <w:rPr>
                <w:rFonts w:ascii="Times New Roman" w:eastAsia="Times New Roman" w:hAnsi="Times New Roman"/>
                <w:i/>
                <w:iCs/>
                <w:sz w:val="24"/>
                <w:szCs w:val="24"/>
              </w:rPr>
              <w:t>амер</w:t>
            </w:r>
            <w:proofErr w:type="spellEnd"/>
            <w:r w:rsidRPr="001565B8">
              <w:rPr>
                <w:rFonts w:ascii="Times New Roman" w:eastAsia="Times New Roman" w:hAnsi="Times New Roman"/>
                <w:i/>
                <w:iCs/>
                <w:sz w:val="24"/>
                <w:szCs w:val="24"/>
              </w:rPr>
              <w:t>.</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Индейка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turkey</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Рысь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lynx</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Индюк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turkey</w:t>
            </w:r>
            <w:proofErr w:type="spellEnd"/>
            <w:r w:rsidRPr="001565B8">
              <w:rPr>
                <w:rFonts w:ascii="Times New Roman" w:eastAsia="Times New Roman" w:hAnsi="Times New Roman"/>
                <w:sz w:val="24"/>
                <w:szCs w:val="24"/>
              </w:rPr>
              <w:t>-(</w:t>
            </w:r>
            <w:proofErr w:type="spellStart"/>
            <w:r w:rsidRPr="001565B8">
              <w:rPr>
                <w:rFonts w:ascii="Times New Roman" w:eastAsia="Times New Roman" w:hAnsi="Times New Roman"/>
                <w:sz w:val="24"/>
                <w:szCs w:val="24"/>
              </w:rPr>
              <w:t>cock</w:t>
            </w:r>
            <w:proofErr w:type="spellEnd"/>
            <w:r w:rsidRPr="001565B8">
              <w:rPr>
                <w:rFonts w:ascii="Times New Roman" w:eastAsia="Times New Roman" w:hAnsi="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Сайгак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saiga</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Ирбис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snowleopard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Саламандра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salamander</w:t>
            </w:r>
            <w:proofErr w:type="spellEnd"/>
          </w:p>
        </w:tc>
      </w:tr>
      <w:tr w:rsidR="00EC67A6" w:rsidRPr="006A2AF7"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Кабан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wildboar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Свинья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lang w:val="en-US"/>
              </w:rPr>
            </w:pPr>
            <w:r w:rsidRPr="001565B8">
              <w:rPr>
                <w:rFonts w:ascii="Times New Roman" w:eastAsia="Times New Roman" w:hAnsi="Times New Roman"/>
                <w:sz w:val="24"/>
                <w:szCs w:val="24"/>
                <w:lang w:val="en-US"/>
              </w:rPr>
              <w:t xml:space="preserve">pig, swine; hog;sow </w:t>
            </w:r>
            <w:r w:rsidRPr="001565B8">
              <w:rPr>
                <w:rFonts w:ascii="Times New Roman" w:eastAsia="Times New Roman" w:hAnsi="Times New Roman"/>
                <w:i/>
                <w:iCs/>
                <w:sz w:val="24"/>
                <w:szCs w:val="24"/>
                <w:lang w:val="en-US"/>
              </w:rPr>
              <w:t>(</w:t>
            </w:r>
            <w:r w:rsidRPr="001565B8">
              <w:rPr>
                <w:rFonts w:ascii="Times New Roman" w:eastAsia="Times New Roman" w:hAnsi="Times New Roman"/>
                <w:i/>
                <w:iCs/>
                <w:sz w:val="24"/>
                <w:szCs w:val="24"/>
              </w:rPr>
              <w:t>самка</w:t>
            </w:r>
            <w:r w:rsidRPr="001565B8">
              <w:rPr>
                <w:rFonts w:ascii="Times New Roman" w:eastAsia="Times New Roman" w:hAnsi="Times New Roman"/>
                <w:i/>
                <w:iCs/>
                <w:sz w:val="24"/>
                <w:szCs w:val="24"/>
                <w:lang w:val="en-US"/>
              </w:rPr>
              <w:t>)</w:t>
            </w:r>
            <w:r w:rsidRPr="001565B8">
              <w:rPr>
                <w:rFonts w:ascii="Times New Roman" w:eastAsia="Times New Roman" w:hAnsi="Times New Roman"/>
                <w:sz w:val="24"/>
                <w:szCs w:val="24"/>
                <w:lang w:val="en-US"/>
              </w:rPr>
              <w:t xml:space="preserve">;boar </w:t>
            </w:r>
            <w:r w:rsidRPr="001565B8">
              <w:rPr>
                <w:rFonts w:ascii="Times New Roman" w:eastAsia="Times New Roman" w:hAnsi="Times New Roman"/>
                <w:i/>
                <w:iCs/>
                <w:sz w:val="24"/>
                <w:szCs w:val="24"/>
                <w:lang w:val="en-US"/>
              </w:rPr>
              <w:t>(</w:t>
            </w:r>
            <w:r w:rsidRPr="001565B8">
              <w:rPr>
                <w:rFonts w:ascii="Times New Roman" w:eastAsia="Times New Roman" w:hAnsi="Times New Roman"/>
                <w:i/>
                <w:iCs/>
                <w:sz w:val="24"/>
                <w:szCs w:val="24"/>
              </w:rPr>
              <w:t>боров</w:t>
            </w:r>
            <w:r w:rsidRPr="001565B8">
              <w:rPr>
                <w:rFonts w:ascii="Times New Roman" w:eastAsia="Times New Roman" w:hAnsi="Times New Roman"/>
                <w:i/>
                <w:iCs/>
                <w:sz w:val="24"/>
                <w:szCs w:val="24"/>
                <w:lang w:val="en-US"/>
              </w:rPr>
              <w:t>)</w:t>
            </w:r>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Кайман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cayman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Сервал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serval</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Катран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spurdog</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Серна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chamois</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Кашалот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cachalot</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spermwhale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Скунс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skunk</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Квакша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treefrog</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Собака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dog</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Кенгуру</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kangaroo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Соболь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sable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Кит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whale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Сурок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marmot</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Кобра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cobra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Суслик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suslik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groundsquirrel</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spermophile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Коала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koala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Тапир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tapir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Коза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lang w:val="en-US"/>
              </w:rPr>
            </w:pPr>
            <w:r w:rsidRPr="001565B8">
              <w:rPr>
                <w:rFonts w:ascii="Times New Roman" w:eastAsia="Times New Roman" w:hAnsi="Times New Roman"/>
                <w:sz w:val="24"/>
                <w:szCs w:val="24"/>
                <w:lang w:val="en-US"/>
              </w:rPr>
              <w:t>goat, she-goat, nanny goat</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Тигр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tiger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Козёл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he-goat</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billygoat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Тюлень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seal</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Койот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coyote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Удав</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boa</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horse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Уж</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grasssnake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Корова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cow</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duck</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tomcat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Утконос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duckbill</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platypus</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Кошка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Хамелеон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chameleon</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Крокодил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crocodile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Хомяк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hamster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Кролик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rabbit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Хорёк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polecat</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Черепаха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tortoise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Крыса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Шимпанзе</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chimpanzee</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Кряква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wildduck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mallard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Шиншилла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chinchilla</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lastRenderedPageBreak/>
              <w:t>Куница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marten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Ягуар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jaguar</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Курица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chicken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hen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Як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yak</w:t>
            </w:r>
            <w:proofErr w:type="spellEnd"/>
          </w:p>
        </w:tc>
      </w:tr>
      <w:tr w:rsidR="00EC67A6" w:rsidRPr="00531813" w:rsidTr="006A2AF7">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lama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Ящерица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6A2AF7">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lizard</w:t>
            </w:r>
            <w:proofErr w:type="spellEnd"/>
          </w:p>
        </w:tc>
      </w:tr>
    </w:tbl>
    <w:p w:rsidR="00EC67A6" w:rsidRPr="00A24D84" w:rsidRDefault="00EC67A6" w:rsidP="00A24D84">
      <w:pPr>
        <w:pStyle w:val="a8"/>
        <w:tabs>
          <w:tab w:val="left" w:pos="540"/>
        </w:tabs>
        <w:rPr>
          <w:b/>
          <w:lang w:val="en-US"/>
        </w:rPr>
      </w:pPr>
    </w:p>
    <w:p w:rsidR="00D112C6" w:rsidRDefault="00D112C6" w:rsidP="00025155">
      <w:pPr>
        <w:pStyle w:val="a8"/>
        <w:tabs>
          <w:tab w:val="left" w:pos="540"/>
        </w:tabs>
        <w:spacing w:after="0"/>
        <w:ind w:left="72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C46A13" w:rsidRDefault="00C46A13"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8504C" w:rsidRPr="00D112C6" w:rsidRDefault="00D8504C" w:rsidP="00D112C6">
      <w:pPr>
        <w:pStyle w:val="a8"/>
        <w:spacing w:after="0"/>
        <w:jc w:val="both"/>
        <w:rPr>
          <w:b/>
          <w:lang w:val="en-US"/>
        </w:rPr>
      </w:pPr>
    </w:p>
    <w:p w:rsidR="00BE47A8" w:rsidRDefault="00BE47A8"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84F2E" w:rsidRDefault="00084F2E" w:rsidP="00D112C6">
      <w:pPr>
        <w:pStyle w:val="a8"/>
        <w:spacing w:after="0"/>
        <w:jc w:val="both"/>
        <w:rPr>
          <w:b/>
          <w:lang w:val="en-US"/>
        </w:rPr>
      </w:pPr>
    </w:p>
    <w:p w:rsidR="00094BF4" w:rsidRPr="00D112C6" w:rsidRDefault="00094BF4" w:rsidP="00D112C6">
      <w:pPr>
        <w:pStyle w:val="a8"/>
        <w:spacing w:after="0"/>
        <w:jc w:val="both"/>
        <w:rPr>
          <w:b/>
          <w:lang w:val="ru-RU"/>
        </w:rPr>
      </w:pPr>
      <w:r w:rsidRPr="00D112C6">
        <w:rPr>
          <w:b/>
          <w:lang w:val="en-US"/>
        </w:rPr>
        <w:lastRenderedPageBreak/>
        <w:t>Bibliography</w:t>
      </w:r>
    </w:p>
    <w:p w:rsidR="00BE47A8" w:rsidRPr="00BE47A8" w:rsidRDefault="00094BF4" w:rsidP="00BE47A8">
      <w:pPr>
        <w:pStyle w:val="a8"/>
        <w:jc w:val="both"/>
        <w:rPr>
          <w:lang w:val="en-US"/>
        </w:rPr>
      </w:pPr>
      <w:r w:rsidRPr="00D112C6">
        <w:rPr>
          <w:lang w:val="ru-RU"/>
        </w:rPr>
        <w:t xml:space="preserve">1.Учебно-методическая разработка по английскому языку для студентов 1 и 2 курсов </w:t>
      </w:r>
      <w:r w:rsidR="00BE47A8">
        <w:rPr>
          <w:lang w:val="ru-RU"/>
        </w:rPr>
        <w:t xml:space="preserve">всех специальностей. </w:t>
      </w:r>
      <w:proofErr w:type="spellStart"/>
      <w:r w:rsidR="00BE47A8">
        <w:rPr>
          <w:lang w:val="ru-RU"/>
        </w:rPr>
        <w:t>Алматы</w:t>
      </w:r>
      <w:proofErr w:type="spellEnd"/>
      <w:r w:rsidR="00BE47A8" w:rsidRPr="00BE47A8">
        <w:rPr>
          <w:lang w:val="en-US"/>
        </w:rPr>
        <w:t xml:space="preserve"> 2015</w:t>
      </w:r>
      <w:r w:rsidRPr="00BE47A8">
        <w:rPr>
          <w:lang w:val="en-US"/>
        </w:rPr>
        <w:t>.</w:t>
      </w:r>
      <w:r w:rsidR="00BE47A8" w:rsidRPr="00BE47A8">
        <w:rPr>
          <w:lang w:val="en-US"/>
        </w:rPr>
        <w:t xml:space="preserve"> </w:t>
      </w:r>
    </w:p>
    <w:p w:rsidR="00094BF4" w:rsidRPr="00BE47A8" w:rsidRDefault="00BE47A8" w:rsidP="00BE47A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2. </w:t>
      </w:r>
      <w:r w:rsidR="00094BF4" w:rsidRPr="00BE47A8">
        <w:rPr>
          <w:rFonts w:ascii="Times New Roman" w:hAnsi="Times New Roman" w:cs="Times New Roman"/>
          <w:sz w:val="24"/>
          <w:szCs w:val="24"/>
          <w:lang w:val="en-US"/>
        </w:rPr>
        <w:t>Dictionary of selected collocations. Ed.: Jimmie Hil</w:t>
      </w:r>
      <w:r w:rsidRPr="00BE47A8">
        <w:rPr>
          <w:rFonts w:ascii="Times New Roman" w:hAnsi="Times New Roman" w:cs="Times New Roman"/>
          <w:sz w:val="24"/>
          <w:szCs w:val="24"/>
          <w:lang w:val="en-US"/>
        </w:rPr>
        <w:t>l, Michael Lewis. – London, 2012</w:t>
      </w:r>
      <w:r w:rsidR="00094BF4" w:rsidRPr="00BE47A8">
        <w:rPr>
          <w:rFonts w:ascii="Times New Roman" w:hAnsi="Times New Roman" w:cs="Times New Roman"/>
          <w:sz w:val="24"/>
          <w:szCs w:val="24"/>
          <w:lang w:val="en-US"/>
        </w:rPr>
        <w:t>.</w:t>
      </w:r>
    </w:p>
    <w:p w:rsidR="00BE47A8" w:rsidRPr="00BE47A8" w:rsidRDefault="00BE47A8" w:rsidP="00BE47A8">
      <w:pPr>
        <w:spacing w:after="0" w:line="240" w:lineRule="auto"/>
        <w:rPr>
          <w:rFonts w:ascii="Times New Roman" w:hAnsi="Times New Roman" w:cs="Times New Roman"/>
          <w:sz w:val="24"/>
          <w:szCs w:val="24"/>
          <w:lang w:val="en-US"/>
        </w:rPr>
      </w:pPr>
    </w:p>
    <w:p w:rsidR="00094BF4" w:rsidRPr="00D112C6" w:rsidRDefault="00BE47A8" w:rsidP="00D112C6">
      <w:pPr>
        <w:spacing w:after="0" w:line="240" w:lineRule="auto"/>
        <w:rPr>
          <w:rFonts w:ascii="Times New Roman" w:hAnsi="Times New Roman" w:cs="Times New Roman"/>
          <w:sz w:val="24"/>
          <w:szCs w:val="24"/>
          <w:lang w:val="en-US"/>
        </w:rPr>
      </w:pPr>
      <w:proofErr w:type="gramStart"/>
      <w:r>
        <w:rPr>
          <w:rFonts w:ascii="Times New Roman" w:hAnsi="Times New Roman" w:cs="Times New Roman"/>
          <w:sz w:val="24"/>
          <w:szCs w:val="24"/>
          <w:lang w:val="en-US"/>
        </w:rPr>
        <w:t>3</w:t>
      </w:r>
      <w:r w:rsidR="00332E37" w:rsidRPr="00D112C6">
        <w:rPr>
          <w:rFonts w:ascii="Times New Roman" w:hAnsi="Times New Roman" w:cs="Times New Roman"/>
          <w:sz w:val="24"/>
          <w:szCs w:val="24"/>
          <w:lang w:val="en-US"/>
        </w:rPr>
        <w:t xml:space="preserve">. </w:t>
      </w:r>
      <w:r w:rsidR="00094BF4" w:rsidRPr="00D112C6">
        <w:rPr>
          <w:rFonts w:ascii="Times New Roman" w:hAnsi="Times New Roman" w:cs="Times New Roman"/>
          <w:sz w:val="24"/>
          <w:szCs w:val="24"/>
          <w:lang w:val="en-US"/>
        </w:rPr>
        <w:t>Longman Dictionary of C</w:t>
      </w:r>
      <w:r>
        <w:rPr>
          <w:rFonts w:ascii="Times New Roman" w:hAnsi="Times New Roman" w:cs="Times New Roman"/>
          <w:sz w:val="24"/>
          <w:szCs w:val="24"/>
          <w:lang w:val="en-US"/>
        </w:rPr>
        <w:t xml:space="preserve">ontemporary </w:t>
      </w:r>
      <w:proofErr w:type="spellStart"/>
      <w:r>
        <w:rPr>
          <w:rFonts w:ascii="Times New Roman" w:hAnsi="Times New Roman" w:cs="Times New Roman"/>
          <w:sz w:val="24"/>
          <w:szCs w:val="24"/>
          <w:lang w:val="en-US"/>
        </w:rPr>
        <w:t>English.London</w:t>
      </w:r>
      <w:proofErr w:type="spellEnd"/>
      <w:r>
        <w:rPr>
          <w:rFonts w:ascii="Times New Roman" w:hAnsi="Times New Roman" w:cs="Times New Roman"/>
          <w:sz w:val="24"/>
          <w:szCs w:val="24"/>
          <w:lang w:val="en-US"/>
        </w:rPr>
        <w:t>, 2013</w:t>
      </w:r>
      <w:r w:rsidR="00094BF4" w:rsidRPr="00D112C6">
        <w:rPr>
          <w:rFonts w:ascii="Times New Roman" w:hAnsi="Times New Roman" w:cs="Times New Roman"/>
          <w:sz w:val="24"/>
          <w:szCs w:val="24"/>
          <w:lang w:val="en-US"/>
        </w:rPr>
        <w:t>.</w:t>
      </w:r>
      <w:proofErr w:type="gramEnd"/>
    </w:p>
    <w:p w:rsidR="00BE47A8" w:rsidRDefault="00BE47A8" w:rsidP="00BE47A8">
      <w:pPr>
        <w:spacing w:after="0" w:line="240" w:lineRule="auto"/>
        <w:rPr>
          <w:rFonts w:ascii="Times New Roman" w:eastAsia="Times New Roman" w:hAnsi="Times New Roman" w:cs="Times New Roman"/>
          <w:color w:val="424242"/>
          <w:sz w:val="24"/>
          <w:szCs w:val="24"/>
          <w:lang w:val="en-US"/>
        </w:rPr>
      </w:pPr>
    </w:p>
    <w:p w:rsidR="00094BF4" w:rsidRDefault="00BE47A8" w:rsidP="00BE47A8">
      <w:pPr>
        <w:spacing w:after="0" w:line="240" w:lineRule="auto"/>
        <w:rPr>
          <w:rFonts w:ascii="Times New Roman" w:hAnsi="Times New Roman" w:cs="Times New Roman"/>
          <w:sz w:val="24"/>
          <w:szCs w:val="24"/>
          <w:lang w:val="en-US"/>
        </w:rPr>
      </w:pPr>
      <w:proofErr w:type="gramStart"/>
      <w:r>
        <w:rPr>
          <w:rFonts w:ascii="Times New Roman" w:eastAsia="Times New Roman" w:hAnsi="Times New Roman" w:cs="Times New Roman"/>
          <w:color w:val="424242"/>
          <w:sz w:val="24"/>
          <w:szCs w:val="24"/>
          <w:lang w:val="en-US"/>
        </w:rPr>
        <w:t>4.</w:t>
      </w:r>
      <w:r w:rsidR="00094BF4" w:rsidRPr="00BE47A8">
        <w:rPr>
          <w:rFonts w:ascii="Times New Roman" w:hAnsi="Times New Roman" w:cs="Times New Roman"/>
          <w:sz w:val="24"/>
          <w:szCs w:val="24"/>
          <w:lang w:val="en-US"/>
        </w:rPr>
        <w:t>Archie</w:t>
      </w:r>
      <w:proofErr w:type="gramEnd"/>
      <w:r w:rsidR="00094BF4" w:rsidRPr="00BE47A8">
        <w:rPr>
          <w:rFonts w:ascii="Times New Roman" w:hAnsi="Times New Roman" w:cs="Times New Roman"/>
          <w:sz w:val="24"/>
          <w:szCs w:val="24"/>
          <w:lang w:val="en-US"/>
        </w:rPr>
        <w:t xml:space="preserve"> A. Stone, Harold E. </w:t>
      </w:r>
      <w:proofErr w:type="spellStart"/>
      <w:r w:rsidR="00094BF4" w:rsidRPr="00BE47A8">
        <w:rPr>
          <w:rFonts w:ascii="Times New Roman" w:hAnsi="Times New Roman" w:cs="Times New Roman"/>
          <w:sz w:val="24"/>
          <w:szCs w:val="24"/>
          <w:lang w:val="en-US"/>
        </w:rPr>
        <w:t>Gulvin</w:t>
      </w:r>
      <w:proofErr w:type="spellEnd"/>
      <w:r w:rsidR="00094BF4" w:rsidRPr="00BE47A8">
        <w:rPr>
          <w:rFonts w:ascii="Times New Roman" w:hAnsi="Times New Roman" w:cs="Times New Roman"/>
          <w:sz w:val="24"/>
          <w:szCs w:val="24"/>
          <w:lang w:val="en-US"/>
        </w:rPr>
        <w:t xml:space="preserve">. </w:t>
      </w:r>
      <w:proofErr w:type="gramStart"/>
      <w:r w:rsidR="00094BF4" w:rsidRPr="00BE47A8">
        <w:rPr>
          <w:rFonts w:ascii="Times New Roman" w:hAnsi="Times New Roman" w:cs="Times New Roman"/>
          <w:sz w:val="24"/>
          <w:szCs w:val="24"/>
          <w:lang w:val="en-US"/>
        </w:rPr>
        <w:t>Machines fo</w:t>
      </w:r>
      <w:r w:rsidRPr="00BE47A8">
        <w:rPr>
          <w:rFonts w:ascii="Times New Roman" w:hAnsi="Times New Roman" w:cs="Times New Roman"/>
          <w:sz w:val="24"/>
          <w:szCs w:val="24"/>
          <w:lang w:val="en-US"/>
        </w:rPr>
        <w:t>r power farming.New – York.</w:t>
      </w:r>
      <w:proofErr w:type="gramEnd"/>
      <w:r w:rsidRPr="00BE47A8">
        <w:rPr>
          <w:rFonts w:ascii="Times New Roman" w:hAnsi="Times New Roman" w:cs="Times New Roman"/>
          <w:sz w:val="24"/>
          <w:szCs w:val="24"/>
          <w:lang w:val="en-US"/>
        </w:rPr>
        <w:t xml:space="preserve"> 2013</w:t>
      </w:r>
    </w:p>
    <w:p w:rsidR="00BE47A8" w:rsidRPr="00BE47A8" w:rsidRDefault="00BE47A8" w:rsidP="00BE47A8">
      <w:pPr>
        <w:spacing w:after="0" w:line="240" w:lineRule="auto"/>
        <w:rPr>
          <w:rFonts w:ascii="Times New Roman" w:hAnsi="Times New Roman" w:cs="Times New Roman"/>
          <w:sz w:val="24"/>
          <w:szCs w:val="24"/>
          <w:lang w:val="en-US"/>
        </w:rPr>
      </w:pPr>
    </w:p>
    <w:p w:rsidR="00BE47A8" w:rsidRDefault="00BE47A8" w:rsidP="00D112C6">
      <w:pPr>
        <w:spacing w:after="0" w:line="240" w:lineRule="auto"/>
        <w:rPr>
          <w:rFonts w:ascii="Times New Roman" w:hAnsi="Times New Roman" w:cs="Times New Roman"/>
          <w:sz w:val="24"/>
          <w:szCs w:val="24"/>
          <w:lang w:val="en-US"/>
        </w:rPr>
      </w:pPr>
      <w:proofErr w:type="gramStart"/>
      <w:r>
        <w:rPr>
          <w:rFonts w:ascii="Times New Roman" w:hAnsi="Times New Roman" w:cs="Times New Roman"/>
          <w:sz w:val="24"/>
          <w:szCs w:val="24"/>
          <w:lang w:val="en-US"/>
        </w:rPr>
        <w:t>5.</w:t>
      </w:r>
      <w:r w:rsidR="00094BF4" w:rsidRPr="00D112C6">
        <w:rPr>
          <w:rFonts w:ascii="Times New Roman" w:hAnsi="Times New Roman" w:cs="Times New Roman"/>
          <w:sz w:val="24"/>
          <w:szCs w:val="24"/>
          <w:lang w:val="en-US"/>
        </w:rPr>
        <w:t>Saarniit</w:t>
      </w:r>
      <w:proofErr w:type="gramEnd"/>
      <w:r w:rsidR="00094BF4" w:rsidRPr="00D112C6">
        <w:rPr>
          <w:rFonts w:ascii="Times New Roman" w:hAnsi="Times New Roman" w:cs="Times New Roman"/>
          <w:sz w:val="24"/>
          <w:szCs w:val="24"/>
          <w:lang w:val="en-US"/>
        </w:rPr>
        <w:t xml:space="preserve"> M. English reading for students of</w:t>
      </w:r>
      <w:r>
        <w:rPr>
          <w:rFonts w:ascii="Times New Roman" w:hAnsi="Times New Roman" w:cs="Times New Roman"/>
          <w:sz w:val="24"/>
          <w:szCs w:val="24"/>
          <w:lang w:val="en-US"/>
        </w:rPr>
        <w:t xml:space="preserve"> farm mechanization. Tartu. 2014</w:t>
      </w:r>
      <w:r w:rsidR="00094BF4" w:rsidRPr="00D112C6">
        <w:rPr>
          <w:rFonts w:ascii="Times New Roman" w:hAnsi="Times New Roman" w:cs="Times New Roman"/>
          <w:sz w:val="24"/>
          <w:szCs w:val="24"/>
          <w:lang w:val="en-US"/>
        </w:rPr>
        <w:t>.</w:t>
      </w:r>
    </w:p>
    <w:p w:rsidR="00BE47A8" w:rsidRDefault="00094BF4" w:rsidP="00BE47A8">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p w:rsidR="00094BF4" w:rsidRPr="00D112C6" w:rsidRDefault="00094BF4" w:rsidP="00BE47A8">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lang w:val="en-US"/>
        </w:rPr>
        <w:t>Научные</w:t>
      </w:r>
      <w:proofErr w:type="spellEnd"/>
      <w:r w:rsidRPr="00D112C6">
        <w:rPr>
          <w:rFonts w:ascii="Times New Roman" w:hAnsi="Times New Roman" w:cs="Times New Roman"/>
          <w:sz w:val="24"/>
          <w:szCs w:val="24"/>
          <w:lang w:val="en-US"/>
        </w:rPr>
        <w:t xml:space="preserve"> </w:t>
      </w:r>
      <w:proofErr w:type="spellStart"/>
      <w:r w:rsidRPr="00D112C6">
        <w:rPr>
          <w:rFonts w:ascii="Times New Roman" w:hAnsi="Times New Roman" w:cs="Times New Roman"/>
          <w:sz w:val="24"/>
          <w:szCs w:val="24"/>
          <w:lang w:val="en-US"/>
        </w:rPr>
        <w:t>журналы</w:t>
      </w:r>
      <w:proofErr w:type="spellEnd"/>
      <w:r w:rsidRPr="00D112C6">
        <w:rPr>
          <w:rFonts w:ascii="Times New Roman" w:hAnsi="Times New Roman" w:cs="Times New Roman"/>
          <w:sz w:val="24"/>
          <w:szCs w:val="24"/>
          <w:lang w:val="en-US"/>
        </w:rPr>
        <w:t>:</w:t>
      </w:r>
    </w:p>
    <w:p w:rsidR="00094BF4" w:rsidRPr="00D112C6" w:rsidRDefault="00BE47A8" w:rsidP="00D112C6">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6</w:t>
      </w:r>
      <w:r w:rsidR="00094BF4" w:rsidRPr="00D112C6">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094BF4" w:rsidRPr="00D112C6">
        <w:rPr>
          <w:rFonts w:ascii="Times New Roman" w:hAnsi="Times New Roman" w:cs="Times New Roman"/>
          <w:sz w:val="24"/>
          <w:szCs w:val="24"/>
          <w:lang w:val="en-US"/>
        </w:rPr>
        <w:t>Better crops with Plant Food</w:t>
      </w:r>
    </w:p>
    <w:p w:rsidR="00094BF4" w:rsidRPr="00D112C6" w:rsidRDefault="00BE47A8" w:rsidP="00D112C6">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7. </w:t>
      </w:r>
      <w:r w:rsidR="00094BF4" w:rsidRPr="00D112C6">
        <w:rPr>
          <w:rFonts w:ascii="Times New Roman" w:hAnsi="Times New Roman" w:cs="Times New Roman"/>
          <w:sz w:val="24"/>
          <w:szCs w:val="24"/>
          <w:lang w:val="en-US"/>
        </w:rPr>
        <w:t>Bioscience</w:t>
      </w:r>
    </w:p>
    <w:p w:rsidR="00094BF4" w:rsidRPr="00D112C6" w:rsidRDefault="00BE47A8" w:rsidP="00D112C6">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8</w:t>
      </w:r>
      <w:r w:rsidR="00094BF4" w:rsidRPr="00D112C6">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094BF4" w:rsidRPr="00D112C6">
        <w:rPr>
          <w:rFonts w:ascii="Times New Roman" w:hAnsi="Times New Roman" w:cs="Times New Roman"/>
          <w:sz w:val="24"/>
          <w:szCs w:val="24"/>
          <w:lang w:val="en-US"/>
        </w:rPr>
        <w:t>Journal of Agricultural Science</w:t>
      </w:r>
    </w:p>
    <w:p w:rsidR="00094BF4" w:rsidRPr="00D112C6" w:rsidRDefault="00BE47A8" w:rsidP="00D112C6">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9</w:t>
      </w:r>
      <w:r w:rsidR="00094BF4" w:rsidRPr="00D112C6">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094BF4" w:rsidRPr="00D112C6">
        <w:rPr>
          <w:rFonts w:ascii="Times New Roman" w:hAnsi="Times New Roman" w:cs="Times New Roman"/>
          <w:sz w:val="24"/>
          <w:szCs w:val="24"/>
          <w:lang w:val="en-US"/>
        </w:rPr>
        <w:t>Japanese Journal of Crop Science</w:t>
      </w:r>
    </w:p>
    <w:p w:rsidR="00094BF4" w:rsidRPr="00D112C6" w:rsidRDefault="00BE47A8" w:rsidP="00D112C6">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10</w:t>
      </w:r>
      <w:r w:rsidR="00094BF4" w:rsidRPr="00D112C6">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094BF4" w:rsidRPr="00D112C6">
        <w:rPr>
          <w:rFonts w:ascii="Times New Roman" w:hAnsi="Times New Roman" w:cs="Times New Roman"/>
          <w:sz w:val="24"/>
          <w:szCs w:val="24"/>
          <w:lang w:val="en-US"/>
        </w:rPr>
        <w:t>Ecological Research</w:t>
      </w:r>
    </w:p>
    <w:p w:rsidR="00094BF4" w:rsidRPr="00D112C6" w:rsidRDefault="00094BF4" w:rsidP="00D112C6">
      <w:pPr>
        <w:spacing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lang w:val="en-US"/>
        </w:rPr>
        <w:t>Справочные</w:t>
      </w:r>
      <w:proofErr w:type="spellEnd"/>
      <w:r w:rsidR="00BE47A8">
        <w:rPr>
          <w:rFonts w:ascii="Times New Roman" w:hAnsi="Times New Roman" w:cs="Times New Roman"/>
          <w:sz w:val="24"/>
          <w:szCs w:val="24"/>
          <w:lang w:val="en-US"/>
        </w:rPr>
        <w:t xml:space="preserve"> </w:t>
      </w:r>
      <w:proofErr w:type="spellStart"/>
      <w:r w:rsidRPr="00D112C6">
        <w:rPr>
          <w:rFonts w:ascii="Times New Roman" w:hAnsi="Times New Roman" w:cs="Times New Roman"/>
          <w:sz w:val="24"/>
          <w:szCs w:val="24"/>
          <w:lang w:val="en-US"/>
        </w:rPr>
        <w:t>издания</w:t>
      </w:r>
      <w:proofErr w:type="spellEnd"/>
      <w:r w:rsidRPr="00D112C6">
        <w:rPr>
          <w:rFonts w:ascii="Times New Roman" w:hAnsi="Times New Roman" w:cs="Times New Roman"/>
          <w:sz w:val="24"/>
          <w:szCs w:val="24"/>
          <w:lang w:val="en-US"/>
        </w:rPr>
        <w:t>:</w:t>
      </w:r>
    </w:p>
    <w:p w:rsidR="00094BF4" w:rsidRPr="00D112C6" w:rsidRDefault="00BE47A8" w:rsidP="00D112C6">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Encyclopedia Britannica 2012</w:t>
      </w:r>
    </w:p>
    <w:p w:rsidR="00094BF4" w:rsidRPr="00D112C6" w:rsidRDefault="00094BF4" w:rsidP="00D112C6">
      <w:pPr>
        <w:spacing w:line="240" w:lineRule="auto"/>
        <w:rPr>
          <w:rFonts w:ascii="Times New Roman" w:hAnsi="Times New Roman" w:cs="Times New Roman"/>
          <w:sz w:val="24"/>
          <w:szCs w:val="24"/>
          <w:lang w:val="en-US"/>
        </w:rPr>
        <w:sectPr w:rsidR="00094BF4" w:rsidRPr="00D112C6" w:rsidSect="008E5D40">
          <w:footerReference w:type="default" r:id="rId55"/>
          <w:pgSz w:w="11900" w:h="16820" w:code="9"/>
          <w:pgMar w:top="1134" w:right="851" w:bottom="1134" w:left="1701" w:header="720" w:footer="720" w:gutter="0"/>
          <w:cols w:space="60"/>
          <w:noEndnote/>
          <w:docGrid w:linePitch="381"/>
        </w:sectPr>
      </w:pPr>
      <w:r w:rsidRPr="00D112C6">
        <w:rPr>
          <w:rFonts w:ascii="Times New Roman" w:hAnsi="Times New Roman" w:cs="Times New Roman"/>
          <w:sz w:val="24"/>
          <w:szCs w:val="24"/>
          <w:lang w:val="en-US"/>
        </w:rPr>
        <w:t>Wikipedia, the free encyclopedia, www.wikipedia.orgResources</w:t>
      </w:r>
    </w:p>
    <w:p w:rsidR="00D8504C" w:rsidRPr="00D112C6" w:rsidRDefault="00D8504C" w:rsidP="000D424B">
      <w:pPr>
        <w:spacing w:after="0" w:line="240" w:lineRule="auto"/>
        <w:jc w:val="center"/>
        <w:rPr>
          <w:rFonts w:ascii="Times New Roman" w:hAnsi="Times New Roman" w:cs="Times New Roman"/>
          <w:sz w:val="24"/>
          <w:szCs w:val="24"/>
          <w:lang w:val="en-US"/>
        </w:rPr>
      </w:pPr>
      <w:r w:rsidRPr="00BE47A8">
        <w:rPr>
          <w:rFonts w:ascii="Times New Roman" w:hAnsi="Times New Roman" w:cs="Times New Roman"/>
          <w:sz w:val="24"/>
          <w:szCs w:val="24"/>
          <w:lang w:val="en-US"/>
        </w:rPr>
        <w:lastRenderedPageBreak/>
        <w:t>CONTENTS</w:t>
      </w:r>
    </w:p>
    <w:p w:rsidR="00D8504C" w:rsidRPr="00D112C6" w:rsidRDefault="00D8504C" w:rsidP="00D8504C">
      <w:pPr>
        <w:spacing w:after="0" w:line="240" w:lineRule="auto"/>
        <w:rPr>
          <w:rFonts w:ascii="Times New Roman" w:hAnsi="Times New Roman" w:cs="Times New Roman"/>
          <w:sz w:val="24"/>
          <w:szCs w:val="24"/>
          <w:lang w:val="en-US"/>
        </w:rPr>
      </w:pPr>
    </w:p>
    <w:tbl>
      <w:tblPr>
        <w:tblW w:w="9658" w:type="dxa"/>
        <w:tblLook w:val="0000"/>
      </w:tblPr>
      <w:tblGrid>
        <w:gridCol w:w="8659"/>
        <w:gridCol w:w="999"/>
      </w:tblGrid>
      <w:tr w:rsidR="00D8504C" w:rsidRPr="00D112C6" w:rsidTr="000D424B">
        <w:trPr>
          <w:trHeight w:val="37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r w:rsidRPr="00BE47A8">
              <w:rPr>
                <w:rFonts w:ascii="Times New Roman" w:hAnsi="Times New Roman" w:cs="Times New Roman"/>
                <w:sz w:val="24"/>
                <w:szCs w:val="24"/>
                <w:lang w:val="en-US"/>
              </w:rPr>
              <w:t>Intro</w:t>
            </w:r>
            <w:proofErr w:type="spellStart"/>
            <w:r w:rsidRPr="00D112C6">
              <w:rPr>
                <w:rFonts w:ascii="Times New Roman" w:hAnsi="Times New Roman" w:cs="Times New Roman"/>
                <w:sz w:val="24"/>
                <w:szCs w:val="24"/>
              </w:rPr>
              <w:t>duction</w:t>
            </w:r>
            <w:proofErr w:type="spellEnd"/>
            <w:r w:rsidRPr="00D112C6">
              <w:rPr>
                <w:rFonts w:ascii="Times New Roman" w:hAnsi="Times New Roman" w:cs="Times New Roman"/>
                <w:sz w:val="24"/>
                <w:szCs w:val="24"/>
                <w:lang w:val="en-US"/>
              </w:rPr>
              <w:t>………………………………….</w:t>
            </w:r>
            <w:r w:rsidR="000D424B">
              <w:rPr>
                <w:rFonts w:ascii="Times New Roman" w:hAnsi="Times New Roman" w:cs="Times New Roman"/>
                <w:sz w:val="24"/>
                <w:szCs w:val="24"/>
                <w:lang w:val="en-US"/>
              </w:rPr>
              <w:t>.3</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0D424B" w:rsidRDefault="00D8504C" w:rsidP="00B7012B">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rPr>
              <w:t>Lesson1………………………………………</w:t>
            </w:r>
            <w:r w:rsidR="000D424B">
              <w:rPr>
                <w:rFonts w:ascii="Times New Roman" w:hAnsi="Times New Roman" w:cs="Times New Roman"/>
                <w:sz w:val="24"/>
                <w:szCs w:val="24"/>
                <w:lang w:val="en-US"/>
              </w:rPr>
              <w:t>.6</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2</w:t>
            </w:r>
            <w:r w:rsidR="000D424B">
              <w:rPr>
                <w:rFonts w:ascii="Times New Roman" w:hAnsi="Times New Roman" w:cs="Times New Roman"/>
                <w:sz w:val="24"/>
                <w:szCs w:val="24"/>
                <w:lang w:val="en-US"/>
              </w:rPr>
              <w:t>………………………………………7</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0D424B"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3</w:t>
            </w:r>
            <w:r w:rsidR="000D424B">
              <w:rPr>
                <w:rFonts w:ascii="Times New Roman" w:hAnsi="Times New Roman" w:cs="Times New Roman"/>
                <w:sz w:val="24"/>
                <w:szCs w:val="24"/>
              </w:rPr>
              <w:t xml:space="preserve"> ……………………………………</w:t>
            </w:r>
            <w:r w:rsidR="000D424B">
              <w:rPr>
                <w:rFonts w:ascii="Times New Roman" w:hAnsi="Times New Roman" w:cs="Times New Roman"/>
                <w:sz w:val="24"/>
                <w:szCs w:val="24"/>
                <w:lang w:val="en-US"/>
              </w:rPr>
              <w:t>10</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0D424B"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4</w:t>
            </w:r>
            <w:r w:rsidR="000D424B">
              <w:rPr>
                <w:rFonts w:ascii="Times New Roman" w:hAnsi="Times New Roman" w:cs="Times New Roman"/>
                <w:sz w:val="24"/>
                <w:szCs w:val="24"/>
              </w:rPr>
              <w:t>……………………………………</w:t>
            </w:r>
            <w:r w:rsidR="000D424B">
              <w:rPr>
                <w:rFonts w:ascii="Times New Roman" w:hAnsi="Times New Roman" w:cs="Times New Roman"/>
                <w:sz w:val="24"/>
                <w:szCs w:val="24"/>
                <w:lang w:val="en-US"/>
              </w:rPr>
              <w:t>.13</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5</w:t>
            </w:r>
            <w:r w:rsidRPr="00D112C6">
              <w:rPr>
                <w:rFonts w:ascii="Times New Roman" w:hAnsi="Times New Roman" w:cs="Times New Roman"/>
                <w:sz w:val="24"/>
                <w:szCs w:val="24"/>
              </w:rPr>
              <w:t>…………………</w:t>
            </w:r>
            <w:r w:rsidR="000D424B">
              <w:rPr>
                <w:rFonts w:ascii="Times New Roman" w:hAnsi="Times New Roman" w:cs="Times New Roman"/>
                <w:sz w:val="24"/>
                <w:szCs w:val="24"/>
                <w:lang w:val="en-US"/>
              </w:rPr>
              <w:t>………………….15</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rPr>
            </w:pPr>
          </w:p>
        </w:tc>
      </w:tr>
      <w:tr w:rsidR="00D8504C" w:rsidRPr="00D112C6" w:rsidTr="000D424B">
        <w:trPr>
          <w:trHeight w:val="285"/>
        </w:trPr>
        <w:tc>
          <w:tcPr>
            <w:tcW w:w="8659" w:type="dxa"/>
            <w:tcBorders>
              <w:top w:val="nil"/>
              <w:left w:val="nil"/>
              <w:bottom w:val="nil"/>
              <w:right w:val="nil"/>
            </w:tcBorders>
            <w:noWrap/>
            <w:vAlign w:val="bottom"/>
          </w:tcPr>
          <w:p w:rsidR="00D8504C" w:rsidRPr="000D424B"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6</w:t>
            </w:r>
            <w:r w:rsidRPr="00D112C6">
              <w:rPr>
                <w:rFonts w:ascii="Times New Roman" w:hAnsi="Times New Roman" w:cs="Times New Roman"/>
                <w:sz w:val="24"/>
                <w:szCs w:val="24"/>
              </w:rPr>
              <w:t>...................................</w:t>
            </w:r>
            <w:r w:rsidR="000D424B">
              <w:rPr>
                <w:rFonts w:ascii="Times New Roman" w:hAnsi="Times New Roman" w:cs="Times New Roman"/>
                <w:sz w:val="24"/>
                <w:szCs w:val="24"/>
              </w:rPr>
              <w:t>......................</w:t>
            </w:r>
            <w:r w:rsidR="000D424B">
              <w:rPr>
                <w:rFonts w:ascii="Times New Roman" w:hAnsi="Times New Roman" w:cs="Times New Roman"/>
                <w:sz w:val="24"/>
                <w:szCs w:val="24"/>
                <w:lang w:val="en-US"/>
              </w:rPr>
              <w:t>18</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7</w:t>
            </w:r>
            <w:r w:rsidRPr="00D112C6">
              <w:rPr>
                <w:rFonts w:ascii="Times New Roman" w:hAnsi="Times New Roman" w:cs="Times New Roman"/>
                <w:sz w:val="24"/>
                <w:szCs w:val="24"/>
              </w:rPr>
              <w:t>……………………………………</w:t>
            </w:r>
            <w:r w:rsidR="000D424B">
              <w:rPr>
                <w:rFonts w:ascii="Times New Roman" w:hAnsi="Times New Roman" w:cs="Times New Roman"/>
                <w:sz w:val="24"/>
                <w:szCs w:val="24"/>
                <w:lang w:val="en-US"/>
              </w:rPr>
              <w:t>..21</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8</w:t>
            </w:r>
            <w:r w:rsidR="000D424B">
              <w:rPr>
                <w:rFonts w:ascii="Times New Roman" w:hAnsi="Times New Roman" w:cs="Times New Roman"/>
                <w:sz w:val="24"/>
                <w:szCs w:val="24"/>
              </w:rPr>
              <w:t xml:space="preserve"> ……………………………………</w:t>
            </w:r>
            <w:r w:rsidR="000D424B">
              <w:rPr>
                <w:rFonts w:ascii="Times New Roman" w:hAnsi="Times New Roman" w:cs="Times New Roman"/>
                <w:sz w:val="24"/>
                <w:szCs w:val="24"/>
                <w:lang w:val="en-US"/>
              </w:rPr>
              <w:t>.25</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0D424B"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9</w:t>
            </w:r>
            <w:r w:rsidR="000D424B">
              <w:rPr>
                <w:rFonts w:ascii="Times New Roman" w:hAnsi="Times New Roman" w:cs="Times New Roman"/>
                <w:sz w:val="24"/>
                <w:szCs w:val="24"/>
              </w:rPr>
              <w:t>.……………………………………</w:t>
            </w:r>
            <w:r w:rsidR="000D424B">
              <w:rPr>
                <w:rFonts w:ascii="Times New Roman" w:hAnsi="Times New Roman" w:cs="Times New Roman"/>
                <w:sz w:val="24"/>
                <w:szCs w:val="24"/>
                <w:lang w:val="en-US"/>
              </w:rPr>
              <w:t>.27</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10</w:t>
            </w:r>
            <w:r w:rsidRPr="00D112C6">
              <w:rPr>
                <w:rFonts w:ascii="Times New Roman" w:hAnsi="Times New Roman" w:cs="Times New Roman"/>
                <w:sz w:val="24"/>
                <w:szCs w:val="24"/>
              </w:rPr>
              <w:t>……………………………………</w:t>
            </w:r>
            <w:r w:rsidR="000D424B">
              <w:rPr>
                <w:rFonts w:ascii="Times New Roman" w:hAnsi="Times New Roman" w:cs="Times New Roman"/>
                <w:sz w:val="24"/>
                <w:szCs w:val="24"/>
                <w:lang w:val="en-US"/>
              </w:rPr>
              <w:t>29</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FB0C19" w:rsidRDefault="00D8504C" w:rsidP="00B7012B">
            <w:pPr>
              <w:spacing w:after="0" w:line="240" w:lineRule="auto"/>
              <w:rPr>
                <w:rFonts w:ascii="Times New Roman" w:hAnsi="Times New Roman" w:cs="Times New Roman"/>
                <w:sz w:val="24"/>
                <w:szCs w:val="24"/>
              </w:rPr>
            </w:pP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FB0C19" w:rsidRDefault="00D8504C" w:rsidP="00B7012B">
            <w:pPr>
              <w:spacing w:after="0" w:line="240" w:lineRule="auto"/>
              <w:rPr>
                <w:rFonts w:ascii="Times New Roman" w:hAnsi="Times New Roman" w:cs="Times New Roman"/>
                <w:sz w:val="24"/>
                <w:szCs w:val="24"/>
              </w:rPr>
            </w:pP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FB0C19" w:rsidRDefault="00D8504C" w:rsidP="00B7012B">
            <w:pPr>
              <w:spacing w:after="0" w:line="240" w:lineRule="auto"/>
              <w:rPr>
                <w:rFonts w:ascii="Times New Roman" w:hAnsi="Times New Roman" w:cs="Times New Roman"/>
                <w:sz w:val="24"/>
                <w:szCs w:val="24"/>
              </w:rPr>
            </w:pP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8504C" w:rsidRDefault="00D8504C" w:rsidP="00B7012B">
            <w:pPr>
              <w:spacing w:after="0" w:line="240" w:lineRule="auto"/>
              <w:rPr>
                <w:rFonts w:ascii="Times New Roman" w:hAnsi="Times New Roman" w:cs="Times New Roman"/>
                <w:sz w:val="24"/>
                <w:szCs w:val="24"/>
                <w:lang w:val="en-US"/>
              </w:rPr>
            </w:pP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8504C" w:rsidRDefault="00D8504C" w:rsidP="00B7012B">
            <w:pPr>
              <w:spacing w:after="0" w:line="240" w:lineRule="auto"/>
              <w:rPr>
                <w:rFonts w:ascii="Times New Roman" w:hAnsi="Times New Roman" w:cs="Times New Roman"/>
                <w:sz w:val="24"/>
                <w:szCs w:val="24"/>
                <w:lang w:val="en-US"/>
              </w:rPr>
            </w:pP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Review………………………………………….</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r w:rsidR="00D8504C" w:rsidRPr="00D112C6" w:rsidTr="000D424B">
        <w:trPr>
          <w:trHeight w:val="285"/>
        </w:trPr>
        <w:tc>
          <w:tcPr>
            <w:tcW w:w="865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Literature</w:t>
            </w:r>
            <w:proofErr w:type="spellEnd"/>
            <w:r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D8504C" w:rsidRPr="00D112C6" w:rsidRDefault="00D8504C" w:rsidP="00B7012B">
            <w:pPr>
              <w:spacing w:after="0" w:line="240" w:lineRule="auto"/>
              <w:rPr>
                <w:rFonts w:ascii="Times New Roman" w:hAnsi="Times New Roman" w:cs="Times New Roman"/>
                <w:sz w:val="24"/>
                <w:szCs w:val="24"/>
                <w:lang w:val="en-US"/>
              </w:rPr>
            </w:pPr>
          </w:p>
        </w:tc>
      </w:tr>
    </w:tbl>
    <w:p w:rsidR="00094BF4" w:rsidRPr="00D112C6" w:rsidRDefault="00094BF4" w:rsidP="00D112C6">
      <w:pPr>
        <w:spacing w:line="240" w:lineRule="auto"/>
        <w:rPr>
          <w:rFonts w:ascii="Times New Roman" w:hAnsi="Times New Roman" w:cs="Times New Roman"/>
          <w:sz w:val="24"/>
          <w:szCs w:val="24"/>
          <w:lang w:val="en-US"/>
        </w:rPr>
        <w:sectPr w:rsidR="00094BF4" w:rsidRPr="00D112C6" w:rsidSect="008E5D40">
          <w:pgSz w:w="11906" w:h="16838"/>
          <w:pgMar w:top="1134" w:right="1134" w:bottom="1134" w:left="1134" w:header="709" w:footer="709" w:gutter="0"/>
          <w:cols w:num="2" w:space="709"/>
          <w:docGrid w:linePitch="360"/>
        </w:sectPr>
      </w:pPr>
    </w:p>
    <w:p w:rsidR="004F621D" w:rsidRPr="00D112C6" w:rsidRDefault="006A2AF7" w:rsidP="00084F2E">
      <w:pPr>
        <w:spacing w:line="24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lastRenderedPageBreak/>
        <w:t>Zholdasova</w:t>
      </w:r>
      <w:proofErr w:type="spellEnd"/>
      <w:r>
        <w:rPr>
          <w:rFonts w:ascii="Times New Roman" w:hAnsi="Times New Roman" w:cs="Times New Roman"/>
          <w:b/>
          <w:sz w:val="24"/>
          <w:szCs w:val="24"/>
          <w:lang w:val="en-US"/>
        </w:rPr>
        <w:t xml:space="preserve"> M</w:t>
      </w:r>
      <w:r w:rsidR="004F621D" w:rsidRPr="00D112C6">
        <w:rPr>
          <w:rFonts w:ascii="Times New Roman" w:hAnsi="Times New Roman" w:cs="Times New Roman"/>
          <w:b/>
          <w:sz w:val="24"/>
          <w:szCs w:val="24"/>
          <w:lang w:val="en-US"/>
        </w:rPr>
        <w:t>.A.</w:t>
      </w:r>
    </w:p>
    <w:p w:rsidR="004F621D" w:rsidRPr="00D112C6" w:rsidRDefault="004F621D" w:rsidP="00D112C6">
      <w:pPr>
        <w:spacing w:line="240" w:lineRule="auto"/>
        <w:rPr>
          <w:rFonts w:ascii="Times New Roman" w:hAnsi="Times New Roman" w:cs="Times New Roman"/>
          <w:b/>
          <w:bCs/>
          <w:sz w:val="24"/>
          <w:szCs w:val="24"/>
          <w:lang w:val="en-US"/>
        </w:rPr>
      </w:pPr>
    </w:p>
    <w:p w:rsidR="004F621D" w:rsidRDefault="004F621D" w:rsidP="00D112C6">
      <w:pPr>
        <w:spacing w:line="240" w:lineRule="auto"/>
        <w:jc w:val="center"/>
        <w:rPr>
          <w:rFonts w:ascii="Times New Roman" w:hAnsi="Times New Roman" w:cs="Times New Roman"/>
          <w:b/>
          <w:sz w:val="24"/>
          <w:szCs w:val="24"/>
          <w:lang w:val="en-US"/>
        </w:rPr>
      </w:pPr>
    </w:p>
    <w:p w:rsidR="00D7236F" w:rsidRDefault="00D7236F" w:rsidP="00D112C6">
      <w:pPr>
        <w:spacing w:line="240" w:lineRule="auto"/>
        <w:jc w:val="center"/>
        <w:rPr>
          <w:rFonts w:ascii="Times New Roman" w:hAnsi="Times New Roman" w:cs="Times New Roman"/>
          <w:b/>
          <w:sz w:val="24"/>
          <w:szCs w:val="24"/>
          <w:lang w:val="en-US"/>
        </w:rPr>
      </w:pPr>
    </w:p>
    <w:p w:rsidR="00D7236F" w:rsidRPr="00D112C6" w:rsidRDefault="00D7236F" w:rsidP="00D112C6">
      <w:pPr>
        <w:spacing w:line="240" w:lineRule="auto"/>
        <w:jc w:val="center"/>
        <w:rPr>
          <w:rFonts w:ascii="Times New Roman" w:hAnsi="Times New Roman" w:cs="Times New Roman"/>
          <w:b/>
          <w:sz w:val="24"/>
          <w:szCs w:val="24"/>
          <w:lang w:val="en-US"/>
        </w:rPr>
      </w:pPr>
    </w:p>
    <w:p w:rsidR="004F621D" w:rsidRPr="00D112C6" w:rsidRDefault="00D7236F" w:rsidP="00D112C6">
      <w:pPr>
        <w:spacing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Collected role-play games</w:t>
      </w:r>
      <w:r w:rsidR="004F621D" w:rsidRPr="00D112C6">
        <w:rPr>
          <w:rFonts w:ascii="Times New Roman" w:hAnsi="Times New Roman" w:cs="Times New Roman"/>
          <w:b/>
          <w:sz w:val="24"/>
          <w:szCs w:val="24"/>
          <w:lang w:val="en-US"/>
        </w:rPr>
        <w:t xml:space="preserve"> for Agricultural Faculty</w:t>
      </w: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r w:rsidRPr="00D112C6">
        <w:rPr>
          <w:rFonts w:ascii="Times New Roman" w:hAnsi="Times New Roman" w:cs="Times New Roman"/>
          <w:sz w:val="24"/>
          <w:szCs w:val="24"/>
          <w:lang w:val="en-US"/>
        </w:rPr>
        <w:t>Signed f</w:t>
      </w:r>
      <w:r w:rsidR="00D8504C">
        <w:rPr>
          <w:rFonts w:ascii="Times New Roman" w:hAnsi="Times New Roman" w:cs="Times New Roman"/>
          <w:sz w:val="24"/>
          <w:szCs w:val="24"/>
          <w:lang w:val="en-US"/>
        </w:rPr>
        <w:t>or printing «__»___________ 2021</w:t>
      </w:r>
    </w:p>
    <w:p w:rsidR="004F621D" w:rsidRPr="00D112C6" w:rsidRDefault="004F621D"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Paper format 60</w:t>
      </w:r>
      <w:r w:rsidRPr="00D112C6">
        <w:rPr>
          <w:rFonts w:ascii="Times New Roman" w:hAnsi="Times New Roman" w:cs="Times New Roman"/>
          <w:sz w:val="24"/>
          <w:szCs w:val="24"/>
          <w:vertAlign w:val="superscript"/>
          <w:lang w:val="en-US"/>
        </w:rPr>
        <w:t xml:space="preserve">x </w:t>
      </w:r>
      <w:proofErr w:type="gramStart"/>
      <w:r w:rsidRPr="00D112C6">
        <w:rPr>
          <w:rFonts w:ascii="Times New Roman" w:hAnsi="Times New Roman" w:cs="Times New Roman"/>
          <w:sz w:val="24"/>
          <w:szCs w:val="24"/>
          <w:lang w:val="en-US"/>
        </w:rPr>
        <w:t>90  1</w:t>
      </w:r>
      <w:proofErr w:type="gramEnd"/>
      <w:r w:rsidRPr="00D112C6">
        <w:rPr>
          <w:rFonts w:ascii="Times New Roman" w:hAnsi="Times New Roman" w:cs="Times New Roman"/>
          <w:sz w:val="24"/>
          <w:szCs w:val="24"/>
          <w:lang w:val="en-US"/>
        </w:rPr>
        <w:t>/16</w:t>
      </w:r>
    </w:p>
    <w:p w:rsidR="004F621D" w:rsidRPr="00D112C6" w:rsidRDefault="004F621D" w:rsidP="00D112C6">
      <w:pPr>
        <w:spacing w:line="240" w:lineRule="auto"/>
        <w:rPr>
          <w:rFonts w:ascii="Times New Roman" w:hAnsi="Times New Roman" w:cs="Times New Roman"/>
          <w:sz w:val="24"/>
          <w:szCs w:val="24"/>
          <w:lang w:val="en-US"/>
        </w:rPr>
      </w:pPr>
      <w:proofErr w:type="gramStart"/>
      <w:r w:rsidRPr="00D112C6">
        <w:rPr>
          <w:rFonts w:ascii="Times New Roman" w:hAnsi="Times New Roman" w:cs="Times New Roman"/>
          <w:sz w:val="24"/>
          <w:szCs w:val="24"/>
          <w:lang w:val="en-US"/>
        </w:rPr>
        <w:t>Typographical paper</w:t>
      </w:r>
      <w:r w:rsidRPr="00D112C6">
        <w:rPr>
          <w:rFonts w:ascii="Times New Roman" w:hAnsi="Times New Roman" w:cs="Times New Roman"/>
          <w:sz w:val="24"/>
          <w:szCs w:val="24"/>
          <w:lang w:val="kk-KZ"/>
        </w:rPr>
        <w:t>.</w:t>
      </w:r>
      <w:r w:rsidR="00D7236F">
        <w:rPr>
          <w:rFonts w:ascii="Times New Roman" w:hAnsi="Times New Roman" w:cs="Times New Roman"/>
          <w:sz w:val="24"/>
          <w:szCs w:val="24"/>
          <w:lang w:val="en-US"/>
        </w:rPr>
        <w:t>Offset printing.Volume 2.0</w:t>
      </w:r>
      <w:r w:rsidRPr="00D112C6">
        <w:rPr>
          <w:rFonts w:ascii="Times New Roman" w:hAnsi="Times New Roman" w:cs="Times New Roman"/>
          <w:sz w:val="24"/>
          <w:szCs w:val="24"/>
          <w:lang w:val="en-US"/>
        </w:rPr>
        <w:t xml:space="preserve"> printer’s sheet.</w:t>
      </w:r>
      <w:proofErr w:type="gramEnd"/>
    </w:p>
    <w:p w:rsidR="004F621D" w:rsidRPr="00D112C6" w:rsidRDefault="004F621D"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Circulation 50 copies</w:t>
      </w:r>
    </w:p>
    <w:p w:rsidR="004F621D" w:rsidRPr="00D112C6" w:rsidRDefault="004F621D" w:rsidP="00D112C6">
      <w:pPr>
        <w:spacing w:line="240" w:lineRule="auto"/>
        <w:jc w:val="center"/>
        <w:rPr>
          <w:rFonts w:ascii="Times New Roman" w:hAnsi="Times New Roman" w:cs="Times New Roman"/>
          <w:sz w:val="24"/>
          <w:szCs w:val="24"/>
          <w:lang w:val="en-US"/>
        </w:rPr>
      </w:pPr>
    </w:p>
    <w:p w:rsidR="004F621D" w:rsidRPr="00D112C6" w:rsidRDefault="004F621D" w:rsidP="00D112C6">
      <w:pPr>
        <w:spacing w:line="240" w:lineRule="auto"/>
        <w:jc w:val="center"/>
        <w:rPr>
          <w:rFonts w:ascii="Times New Roman" w:hAnsi="Times New Roman" w:cs="Times New Roman"/>
          <w:sz w:val="24"/>
          <w:szCs w:val="24"/>
          <w:lang w:val="en-US"/>
        </w:rPr>
      </w:pPr>
    </w:p>
    <w:p w:rsidR="004F621D" w:rsidRPr="00D112C6" w:rsidRDefault="004F621D" w:rsidP="00D112C6">
      <w:pPr>
        <w:spacing w:line="240" w:lineRule="auto"/>
        <w:jc w:val="center"/>
        <w:rPr>
          <w:rFonts w:ascii="Times New Roman" w:hAnsi="Times New Roman" w:cs="Times New Roman"/>
          <w:sz w:val="24"/>
          <w:szCs w:val="24"/>
          <w:lang w:val="en-US"/>
        </w:rPr>
      </w:pPr>
    </w:p>
    <w:p w:rsidR="004F621D" w:rsidRDefault="004F621D" w:rsidP="00D112C6">
      <w:pPr>
        <w:spacing w:line="240" w:lineRule="auto"/>
        <w:jc w:val="center"/>
        <w:rPr>
          <w:rFonts w:ascii="Times New Roman" w:hAnsi="Times New Roman" w:cs="Times New Roman"/>
          <w:sz w:val="24"/>
          <w:szCs w:val="24"/>
          <w:lang w:val="en-US"/>
        </w:rPr>
      </w:pPr>
    </w:p>
    <w:p w:rsidR="00D7236F" w:rsidRDefault="00D7236F" w:rsidP="00D112C6">
      <w:pPr>
        <w:spacing w:line="240" w:lineRule="auto"/>
        <w:jc w:val="center"/>
        <w:rPr>
          <w:rFonts w:ascii="Times New Roman" w:hAnsi="Times New Roman" w:cs="Times New Roman"/>
          <w:sz w:val="24"/>
          <w:szCs w:val="24"/>
          <w:lang w:val="en-US"/>
        </w:rPr>
      </w:pPr>
    </w:p>
    <w:p w:rsidR="00D7236F" w:rsidRDefault="00D7236F" w:rsidP="00D112C6">
      <w:pPr>
        <w:spacing w:line="240" w:lineRule="auto"/>
        <w:jc w:val="center"/>
        <w:rPr>
          <w:rFonts w:ascii="Times New Roman" w:hAnsi="Times New Roman" w:cs="Times New Roman"/>
          <w:sz w:val="24"/>
          <w:szCs w:val="24"/>
          <w:lang w:val="en-US"/>
        </w:rPr>
      </w:pPr>
    </w:p>
    <w:p w:rsidR="00D7236F" w:rsidRDefault="00D7236F" w:rsidP="00D112C6">
      <w:pPr>
        <w:spacing w:line="240" w:lineRule="auto"/>
        <w:jc w:val="center"/>
        <w:rPr>
          <w:rFonts w:ascii="Times New Roman" w:hAnsi="Times New Roman" w:cs="Times New Roman"/>
          <w:sz w:val="24"/>
          <w:szCs w:val="24"/>
          <w:lang w:val="en-US"/>
        </w:rPr>
      </w:pPr>
    </w:p>
    <w:p w:rsidR="00D7236F" w:rsidRPr="00D112C6" w:rsidRDefault="00D7236F" w:rsidP="00D112C6">
      <w:pPr>
        <w:spacing w:line="240" w:lineRule="auto"/>
        <w:jc w:val="center"/>
        <w:rPr>
          <w:rFonts w:ascii="Times New Roman" w:hAnsi="Times New Roman" w:cs="Times New Roman"/>
          <w:sz w:val="24"/>
          <w:szCs w:val="24"/>
          <w:lang w:val="en-US"/>
        </w:rPr>
      </w:pPr>
    </w:p>
    <w:p w:rsidR="004F621D" w:rsidRPr="00D112C6" w:rsidRDefault="004F621D"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kk-KZ"/>
        </w:rPr>
        <w:t>©</w:t>
      </w:r>
      <w:r w:rsidRPr="00D112C6">
        <w:rPr>
          <w:rFonts w:ascii="Times New Roman" w:hAnsi="Times New Roman" w:cs="Times New Roman"/>
          <w:sz w:val="24"/>
          <w:szCs w:val="24"/>
          <w:lang w:val="en-US"/>
        </w:rPr>
        <w:t xml:space="preserve"> Editi</w:t>
      </w:r>
      <w:r w:rsidR="006A2AF7">
        <w:rPr>
          <w:rFonts w:ascii="Times New Roman" w:hAnsi="Times New Roman" w:cs="Times New Roman"/>
          <w:sz w:val="24"/>
          <w:szCs w:val="24"/>
          <w:lang w:val="en-US"/>
        </w:rPr>
        <w:t>on of the South Kazakhstan</w:t>
      </w:r>
      <w:r w:rsidRPr="00D112C6">
        <w:rPr>
          <w:rFonts w:ascii="Times New Roman" w:hAnsi="Times New Roman" w:cs="Times New Roman"/>
          <w:sz w:val="24"/>
          <w:szCs w:val="24"/>
          <w:lang w:val="en-US"/>
        </w:rPr>
        <w:t xml:space="preserve"> University </w:t>
      </w:r>
    </w:p>
    <w:p w:rsidR="004F621D" w:rsidRPr="00D112C6" w:rsidRDefault="00D44991"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Publishing centre of the </w:t>
      </w:r>
      <w:proofErr w:type="spellStart"/>
      <w:r w:rsidR="004F621D" w:rsidRPr="00D112C6">
        <w:rPr>
          <w:rFonts w:ascii="Times New Roman" w:hAnsi="Times New Roman" w:cs="Times New Roman"/>
          <w:sz w:val="24"/>
          <w:szCs w:val="24"/>
          <w:lang w:val="en-US"/>
        </w:rPr>
        <w:t>M.Auezov</w:t>
      </w:r>
      <w:proofErr w:type="spellEnd"/>
      <w:r w:rsidR="004F621D" w:rsidRPr="00D112C6">
        <w:rPr>
          <w:rFonts w:ascii="Times New Roman" w:hAnsi="Times New Roman" w:cs="Times New Roman"/>
          <w:sz w:val="24"/>
          <w:szCs w:val="24"/>
          <w:lang w:val="en-US"/>
        </w:rPr>
        <w:t xml:space="preserve"> South Kazakhstan University, </w:t>
      </w:r>
      <w:proofErr w:type="spellStart"/>
      <w:r w:rsidR="004F621D" w:rsidRPr="00D112C6">
        <w:rPr>
          <w:rFonts w:ascii="Times New Roman" w:hAnsi="Times New Roman" w:cs="Times New Roman"/>
          <w:sz w:val="24"/>
          <w:szCs w:val="24"/>
          <w:lang w:val="en-US"/>
        </w:rPr>
        <w:t>Shymkent</w:t>
      </w:r>
      <w:proofErr w:type="spellEnd"/>
    </w:p>
    <w:p w:rsidR="004F621D" w:rsidRPr="00D112C6" w:rsidRDefault="004F621D" w:rsidP="00D112C6">
      <w:pPr>
        <w:spacing w:line="240" w:lineRule="auto"/>
        <w:jc w:val="right"/>
        <w:rPr>
          <w:rFonts w:ascii="Times New Roman" w:hAnsi="Times New Roman" w:cs="Times New Roman"/>
          <w:sz w:val="24"/>
          <w:szCs w:val="24"/>
          <w:lang w:val="en-US"/>
        </w:rPr>
      </w:pPr>
    </w:p>
    <w:p w:rsidR="004F621D" w:rsidRPr="00D112C6" w:rsidRDefault="004F621D" w:rsidP="00D112C6">
      <w:pPr>
        <w:spacing w:line="240" w:lineRule="auto"/>
        <w:rPr>
          <w:rFonts w:ascii="Times New Roman" w:hAnsi="Times New Roman" w:cs="Times New Roman"/>
          <w:sz w:val="24"/>
          <w:szCs w:val="24"/>
          <w:lang w:val="en-US"/>
        </w:rPr>
      </w:pPr>
    </w:p>
    <w:p w:rsidR="00252402" w:rsidRPr="00D112C6" w:rsidRDefault="00252402" w:rsidP="00D112C6">
      <w:pPr>
        <w:spacing w:line="240" w:lineRule="auto"/>
        <w:rPr>
          <w:rFonts w:ascii="Times New Roman" w:hAnsi="Times New Roman" w:cs="Times New Roman"/>
          <w:sz w:val="24"/>
          <w:szCs w:val="24"/>
          <w:lang w:val="en-US"/>
        </w:rPr>
      </w:pPr>
    </w:p>
    <w:p w:rsidR="00252402" w:rsidRPr="00D112C6" w:rsidRDefault="00252402" w:rsidP="00D112C6">
      <w:pPr>
        <w:spacing w:line="240" w:lineRule="auto"/>
        <w:rPr>
          <w:rFonts w:ascii="Times New Roman" w:hAnsi="Times New Roman" w:cs="Times New Roman"/>
          <w:sz w:val="24"/>
          <w:szCs w:val="24"/>
          <w:lang w:val="en-US"/>
        </w:rPr>
      </w:pPr>
    </w:p>
    <w:p w:rsidR="00252402" w:rsidRPr="00D112C6" w:rsidRDefault="00252402" w:rsidP="00D112C6">
      <w:pPr>
        <w:spacing w:line="240" w:lineRule="auto"/>
        <w:rPr>
          <w:rFonts w:ascii="Times New Roman" w:hAnsi="Times New Roman" w:cs="Times New Roman"/>
          <w:sz w:val="24"/>
          <w:szCs w:val="24"/>
          <w:lang w:val="en-US"/>
        </w:rPr>
      </w:pPr>
      <w:bookmarkStart w:id="0" w:name="_GoBack"/>
      <w:bookmarkEnd w:id="0"/>
    </w:p>
    <w:sectPr w:rsidR="00252402" w:rsidRPr="00D112C6" w:rsidSect="003111B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2AF7" w:rsidRDefault="006A2AF7" w:rsidP="00094BF4">
      <w:pPr>
        <w:spacing w:after="0" w:line="240" w:lineRule="auto"/>
      </w:pPr>
      <w:r>
        <w:separator/>
      </w:r>
    </w:p>
  </w:endnote>
  <w:endnote w:type="continuationSeparator" w:id="1">
    <w:p w:rsidR="006A2AF7" w:rsidRDefault="006A2AF7" w:rsidP="00094B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CYR">
    <w:panose1 w:val="02020603050405020304"/>
    <w:charset w:val="CC"/>
    <w:family w:val="roman"/>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605219"/>
      <w:docPartObj>
        <w:docPartGallery w:val="Page Numbers (Bottom of Page)"/>
        <w:docPartUnique/>
      </w:docPartObj>
    </w:sdtPr>
    <w:sdtContent>
      <w:p w:rsidR="00D8504C" w:rsidRDefault="00D8504C">
        <w:pPr>
          <w:pStyle w:val="a5"/>
          <w:jc w:val="center"/>
        </w:pPr>
        <w:fldSimple w:instr=" PAGE   \* MERGEFORMAT ">
          <w:r w:rsidR="000D424B">
            <w:rPr>
              <w:noProof/>
            </w:rPr>
            <w:t>36</w:t>
          </w:r>
        </w:fldSimple>
      </w:p>
    </w:sdtContent>
  </w:sdt>
  <w:p w:rsidR="00D8504C" w:rsidRDefault="00D8504C">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2AF7" w:rsidRDefault="006A2AF7" w:rsidP="00094BF4">
      <w:pPr>
        <w:spacing w:after="0" w:line="240" w:lineRule="auto"/>
      </w:pPr>
      <w:r>
        <w:separator/>
      </w:r>
    </w:p>
  </w:footnote>
  <w:footnote w:type="continuationSeparator" w:id="1">
    <w:p w:rsidR="006A2AF7" w:rsidRDefault="006A2AF7" w:rsidP="00094B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51"/>
    <w:lvl w:ilvl="0">
      <w:start w:val="2"/>
      <w:numFmt w:val="decimal"/>
      <w:suff w:val="nothing"/>
      <w:lvlText w:val="%1."/>
      <w:lvlJc w:val="left"/>
      <w:pPr>
        <w:tabs>
          <w:tab w:val="num" w:pos="0"/>
        </w:tabs>
        <w:ind w:left="0" w:firstLine="0"/>
      </w:pPr>
      <w:rPr>
        <w:rFonts w:ascii="Times New Roman CYR" w:hAnsi="Times New Roman CYR" w:cs="Times New Roman CYR"/>
      </w:rPr>
    </w:lvl>
  </w:abstractNum>
  <w:abstractNum w:abstractNumId="1">
    <w:nsid w:val="00000003"/>
    <w:multiLevelType w:val="singleLevel"/>
    <w:tmpl w:val="00000003"/>
    <w:name w:val="WW8Num2"/>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2">
    <w:nsid w:val="00000004"/>
    <w:multiLevelType w:val="singleLevel"/>
    <w:tmpl w:val="00000004"/>
    <w:name w:val="WW8Num6"/>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3">
    <w:nsid w:val="0000000D"/>
    <w:multiLevelType w:val="singleLevel"/>
    <w:tmpl w:val="0000000D"/>
    <w:name w:val="WW8Num45"/>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4">
    <w:nsid w:val="0000000E"/>
    <w:multiLevelType w:val="singleLevel"/>
    <w:tmpl w:val="0000000E"/>
    <w:name w:val="WW8Num76"/>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5">
    <w:nsid w:val="0000000F"/>
    <w:multiLevelType w:val="singleLevel"/>
    <w:tmpl w:val="0000000F"/>
    <w:name w:val="WW8Num16"/>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6">
    <w:nsid w:val="00000010"/>
    <w:multiLevelType w:val="singleLevel"/>
    <w:tmpl w:val="00000010"/>
    <w:name w:val="WW8Num57"/>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7">
    <w:nsid w:val="00000011"/>
    <w:multiLevelType w:val="singleLevel"/>
    <w:tmpl w:val="00000011"/>
    <w:name w:val="WW8Num54"/>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8">
    <w:nsid w:val="00000012"/>
    <w:multiLevelType w:val="singleLevel"/>
    <w:tmpl w:val="00000012"/>
    <w:name w:val="WW8Num41"/>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9">
    <w:nsid w:val="00000013"/>
    <w:multiLevelType w:val="singleLevel"/>
    <w:tmpl w:val="00000013"/>
    <w:name w:val="WW8Num25"/>
    <w:lvl w:ilvl="0">
      <w:start w:val="1"/>
      <w:numFmt w:val="decimal"/>
      <w:suff w:val="nothing"/>
      <w:lvlText w:val="%1."/>
      <w:lvlJc w:val="left"/>
      <w:pPr>
        <w:tabs>
          <w:tab w:val="num" w:pos="710"/>
        </w:tabs>
        <w:ind w:left="710" w:firstLine="0"/>
      </w:pPr>
      <w:rPr>
        <w:rFonts w:ascii="Times New Roman CYR" w:hAnsi="Times New Roman CYR" w:cs="Times New Roman CYR"/>
      </w:rPr>
    </w:lvl>
  </w:abstractNum>
  <w:abstractNum w:abstractNumId="10">
    <w:nsid w:val="00000015"/>
    <w:multiLevelType w:val="singleLevel"/>
    <w:tmpl w:val="00000015"/>
    <w:name w:val="WW8Num75"/>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11">
    <w:nsid w:val="03E511EA"/>
    <w:multiLevelType w:val="hybridMultilevel"/>
    <w:tmpl w:val="9DFA00E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FF43716"/>
    <w:multiLevelType w:val="hybridMultilevel"/>
    <w:tmpl w:val="E508F8FA"/>
    <w:lvl w:ilvl="0" w:tplc="C0D06F70">
      <w:start w:val="1"/>
      <w:numFmt w:val="decimal"/>
      <w:lvlText w:val="%1."/>
      <w:lvlJc w:val="left"/>
      <w:pPr>
        <w:tabs>
          <w:tab w:val="num" w:pos="1080"/>
        </w:tabs>
        <w:ind w:left="1080" w:hanging="360"/>
      </w:pPr>
      <w:rPr>
        <w:rFonts w:hint="default"/>
        <w:sz w:val="28"/>
        <w:szCs w:val="28"/>
      </w:rPr>
    </w:lvl>
    <w:lvl w:ilvl="1" w:tplc="04190019">
      <w:start w:val="1"/>
      <w:numFmt w:val="lowerLetter"/>
      <w:lvlText w:val="%2."/>
      <w:lvlJc w:val="left"/>
      <w:pPr>
        <w:tabs>
          <w:tab w:val="num" w:pos="1800"/>
        </w:tabs>
        <w:ind w:left="1800" w:hanging="360"/>
      </w:pPr>
    </w:lvl>
    <w:lvl w:ilvl="2" w:tplc="04190001">
      <w:start w:val="1"/>
      <w:numFmt w:val="bullet"/>
      <w:lvlText w:val=""/>
      <w:lvlJc w:val="left"/>
      <w:pPr>
        <w:tabs>
          <w:tab w:val="num" w:pos="2700"/>
        </w:tabs>
        <w:ind w:left="2700" w:hanging="360"/>
      </w:pPr>
      <w:rPr>
        <w:rFonts w:ascii="Symbol" w:hAnsi="Symbol" w:hint="default"/>
        <w:sz w:val="28"/>
        <w:szCs w:val="28"/>
      </w:r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
    <w:nsid w:val="13915D90"/>
    <w:multiLevelType w:val="hybridMultilevel"/>
    <w:tmpl w:val="9DFA00E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9993E16"/>
    <w:multiLevelType w:val="hybridMultilevel"/>
    <w:tmpl w:val="AC3E34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1AB7561"/>
    <w:multiLevelType w:val="singleLevel"/>
    <w:tmpl w:val="D1E4B1CE"/>
    <w:lvl w:ilvl="0">
      <w:start w:val="4"/>
      <w:numFmt w:val="decimal"/>
      <w:lvlText w:val="%1."/>
      <w:legacy w:legacy="1" w:legacySpace="0" w:legacyIndent="249"/>
      <w:lvlJc w:val="left"/>
      <w:rPr>
        <w:rFonts w:ascii="Times New Roman" w:hAnsi="Times New Roman" w:cs="Times New Roman" w:hint="default"/>
      </w:rPr>
    </w:lvl>
  </w:abstractNum>
  <w:abstractNum w:abstractNumId="16">
    <w:nsid w:val="5E8F6004"/>
    <w:multiLevelType w:val="hybridMultilevel"/>
    <w:tmpl w:val="FA3EC1C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92B2ED3"/>
    <w:multiLevelType w:val="singleLevel"/>
    <w:tmpl w:val="EF8424DE"/>
    <w:lvl w:ilvl="0">
      <w:start w:val="1"/>
      <w:numFmt w:val="decimal"/>
      <w:lvlText w:val="%1."/>
      <w:legacy w:legacy="1" w:legacySpace="0" w:legacyIndent="240"/>
      <w:lvlJc w:val="left"/>
      <w:rPr>
        <w:rFonts w:ascii="Times New Roman" w:hAnsi="Times New Roman" w:cs="Times New Roman" w:hint="default"/>
      </w:rPr>
    </w:lvl>
  </w:abstractNum>
  <w:num w:numId="1">
    <w:abstractNumId w:val="13"/>
  </w:num>
  <w:num w:numId="2">
    <w:abstractNumId w:val="16"/>
  </w:num>
  <w:num w:numId="3">
    <w:abstractNumId w:val="1"/>
  </w:num>
  <w:num w:numId="4">
    <w:abstractNumId w:val="2"/>
  </w:num>
  <w:num w:numId="5">
    <w:abstractNumId w:val="12"/>
  </w:num>
  <w:num w:numId="6">
    <w:abstractNumId w:val="17"/>
  </w:num>
  <w:num w:numId="7">
    <w:abstractNumId w:val="15"/>
  </w:num>
  <w:num w:numId="8">
    <w:abstractNumId w:val="11"/>
  </w:num>
  <w:num w:numId="9">
    <w:abstractNumId w:val="14"/>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useFELayout/>
  </w:compat>
  <w:rsids>
    <w:rsidRoot w:val="00094BF4"/>
    <w:rsid w:val="00010FE1"/>
    <w:rsid w:val="00025155"/>
    <w:rsid w:val="00064724"/>
    <w:rsid w:val="00081829"/>
    <w:rsid w:val="00084F2E"/>
    <w:rsid w:val="00094BF4"/>
    <w:rsid w:val="000C09BA"/>
    <w:rsid w:val="000C0C56"/>
    <w:rsid w:val="000C4D2D"/>
    <w:rsid w:val="000D424B"/>
    <w:rsid w:val="000E33C3"/>
    <w:rsid w:val="00195397"/>
    <w:rsid w:val="001D410A"/>
    <w:rsid w:val="001F4AC3"/>
    <w:rsid w:val="00252402"/>
    <w:rsid w:val="002774BE"/>
    <w:rsid w:val="00282E7B"/>
    <w:rsid w:val="002D68DB"/>
    <w:rsid w:val="002E21ED"/>
    <w:rsid w:val="003111B0"/>
    <w:rsid w:val="00332E37"/>
    <w:rsid w:val="003A30FC"/>
    <w:rsid w:val="0041774F"/>
    <w:rsid w:val="00454B2C"/>
    <w:rsid w:val="0046263C"/>
    <w:rsid w:val="00470816"/>
    <w:rsid w:val="004F621D"/>
    <w:rsid w:val="005742C8"/>
    <w:rsid w:val="00580D20"/>
    <w:rsid w:val="005C575D"/>
    <w:rsid w:val="005C5B59"/>
    <w:rsid w:val="005D70A0"/>
    <w:rsid w:val="005F03D1"/>
    <w:rsid w:val="00605858"/>
    <w:rsid w:val="00613A73"/>
    <w:rsid w:val="00694E08"/>
    <w:rsid w:val="006A2AF7"/>
    <w:rsid w:val="006B55CC"/>
    <w:rsid w:val="006C0FD5"/>
    <w:rsid w:val="006E072F"/>
    <w:rsid w:val="006E4803"/>
    <w:rsid w:val="00771DA5"/>
    <w:rsid w:val="007974DA"/>
    <w:rsid w:val="007E7433"/>
    <w:rsid w:val="008A393A"/>
    <w:rsid w:val="008B4B90"/>
    <w:rsid w:val="008E0A54"/>
    <w:rsid w:val="008E5D40"/>
    <w:rsid w:val="009064B1"/>
    <w:rsid w:val="00912F12"/>
    <w:rsid w:val="00930E84"/>
    <w:rsid w:val="00941FD9"/>
    <w:rsid w:val="009700E4"/>
    <w:rsid w:val="009D326A"/>
    <w:rsid w:val="009D6456"/>
    <w:rsid w:val="00A13102"/>
    <w:rsid w:val="00A24D84"/>
    <w:rsid w:val="00A433F5"/>
    <w:rsid w:val="00A77F13"/>
    <w:rsid w:val="00A8707A"/>
    <w:rsid w:val="00AB28CD"/>
    <w:rsid w:val="00B40C36"/>
    <w:rsid w:val="00B9722B"/>
    <w:rsid w:val="00BE47A8"/>
    <w:rsid w:val="00BE6749"/>
    <w:rsid w:val="00C46A13"/>
    <w:rsid w:val="00C55DB3"/>
    <w:rsid w:val="00D112C6"/>
    <w:rsid w:val="00D44991"/>
    <w:rsid w:val="00D7236F"/>
    <w:rsid w:val="00D72D3E"/>
    <w:rsid w:val="00D8504C"/>
    <w:rsid w:val="00DE2D90"/>
    <w:rsid w:val="00E2574C"/>
    <w:rsid w:val="00E44697"/>
    <w:rsid w:val="00E61A05"/>
    <w:rsid w:val="00EC67A6"/>
    <w:rsid w:val="00FB0C19"/>
    <w:rsid w:val="00FD27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7"/>
    <o:shapelayout v:ext="edit">
      <o:idmap v:ext="edit" data="1"/>
      <o:rules v:ext="edit">
        <o:r id="V:Rule18" type="connector" idref="#_x0000_s1028"/>
        <o:r id="V:Rule19" type="connector" idref="#_x0000_s1030"/>
        <o:r id="V:Rule20" type="connector" idref="#_x0000_s1029"/>
        <o:r id="V:Rule21" type="connector" idref="#_x0000_s1035"/>
        <o:r id="V:Rule22" type="connector" idref="#_x0000_s1036"/>
        <o:r id="V:Rule23" type="connector" idref="#_x0000_s1034"/>
        <o:r id="V:Rule24" type="connector" idref="#_x0000_s1031"/>
        <o:r id="V:Rule25" type="connector" idref="#_x0000_s1037"/>
        <o:r id="V:Rule26" type="connector" idref="#_x0000_s1048"/>
        <o:r id="V:Rule27" type="connector" idref="#_x0000_s1039"/>
        <o:r id="V:Rule28" type="connector" idref="#_x0000_s1046"/>
        <o:r id="V:Rule29" type="connector" idref="#_x0000_s1038"/>
        <o:r id="V:Rule30" type="connector" idref="#_x0000_s1044"/>
        <o:r id="V:Rule31" type="connector" idref="#_x0000_s1047"/>
        <o:r id="V:Rule32" type="connector" idref="#_x0000_s1041"/>
        <o:r id="V:Rule33" type="connector" idref="#_x0000_s1045"/>
        <o:r id="V:Rule34" type="connector" idref="#_x0000_s104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11B0"/>
  </w:style>
  <w:style w:type="paragraph" w:styleId="1">
    <w:name w:val="heading 1"/>
    <w:basedOn w:val="a"/>
    <w:next w:val="a"/>
    <w:link w:val="10"/>
    <w:qFormat/>
    <w:rsid w:val="006C0FD5"/>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
    <w:semiHidden/>
    <w:unhideWhenUsed/>
    <w:qFormat/>
    <w:rsid w:val="009064B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nhideWhenUsed/>
    <w:rsid w:val="00094BF4"/>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footer"/>
    <w:basedOn w:val="a"/>
    <w:link w:val="a6"/>
    <w:uiPriority w:val="99"/>
    <w:unhideWhenUsed/>
    <w:rsid w:val="00094BF4"/>
    <w:pPr>
      <w:tabs>
        <w:tab w:val="center" w:pos="4677"/>
        <w:tab w:val="right" w:pos="9355"/>
      </w:tabs>
      <w:spacing w:after="0" w:line="240" w:lineRule="auto"/>
    </w:pPr>
    <w:rPr>
      <w:rFonts w:ascii="Times New Roman" w:eastAsiaTheme="minorHAnsi" w:hAnsi="Times New Roman"/>
      <w:sz w:val="28"/>
      <w:lang w:eastAsia="en-US"/>
    </w:rPr>
  </w:style>
  <w:style w:type="character" w:customStyle="1" w:styleId="a6">
    <w:name w:val="Нижний колонтитул Знак"/>
    <w:basedOn w:val="a0"/>
    <w:link w:val="a5"/>
    <w:uiPriority w:val="99"/>
    <w:rsid w:val="00094BF4"/>
    <w:rPr>
      <w:rFonts w:ascii="Times New Roman" w:eastAsiaTheme="minorHAnsi" w:hAnsi="Times New Roman"/>
      <w:sz w:val="28"/>
      <w:lang w:eastAsia="en-US"/>
    </w:rPr>
  </w:style>
  <w:style w:type="character" w:styleId="a7">
    <w:name w:val="page number"/>
    <w:basedOn w:val="a0"/>
    <w:uiPriority w:val="99"/>
    <w:rsid w:val="00094BF4"/>
    <w:rPr>
      <w:rFonts w:cs="Times New Roman"/>
    </w:rPr>
  </w:style>
  <w:style w:type="paragraph" w:styleId="a8">
    <w:name w:val="Body Text"/>
    <w:basedOn w:val="a"/>
    <w:link w:val="a9"/>
    <w:uiPriority w:val="99"/>
    <w:unhideWhenUsed/>
    <w:rsid w:val="00094BF4"/>
    <w:pPr>
      <w:spacing w:after="120" w:line="240" w:lineRule="auto"/>
    </w:pPr>
    <w:rPr>
      <w:rFonts w:ascii="Times New Roman" w:eastAsia="Times New Roman" w:hAnsi="Times New Roman" w:cs="Times New Roman"/>
      <w:sz w:val="24"/>
      <w:szCs w:val="24"/>
      <w:lang w:val="en-GB"/>
    </w:rPr>
  </w:style>
  <w:style w:type="character" w:customStyle="1" w:styleId="a9">
    <w:name w:val="Основной текст Знак"/>
    <w:basedOn w:val="a0"/>
    <w:link w:val="a8"/>
    <w:uiPriority w:val="99"/>
    <w:rsid w:val="00094BF4"/>
    <w:rPr>
      <w:rFonts w:ascii="Times New Roman" w:eastAsia="Times New Roman" w:hAnsi="Times New Roman" w:cs="Times New Roman"/>
      <w:sz w:val="24"/>
      <w:szCs w:val="24"/>
      <w:lang w:val="en-GB"/>
    </w:rPr>
  </w:style>
  <w:style w:type="paragraph" w:styleId="HTML">
    <w:name w:val="HTML Preformatted"/>
    <w:basedOn w:val="a"/>
    <w:link w:val="HTML0"/>
    <w:uiPriority w:val="99"/>
    <w:semiHidden/>
    <w:rsid w:val="00094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094BF4"/>
    <w:rPr>
      <w:rFonts w:ascii="Courier New" w:eastAsia="Times New Roman" w:hAnsi="Courier New" w:cs="Courier New"/>
      <w:sz w:val="20"/>
      <w:szCs w:val="20"/>
    </w:rPr>
  </w:style>
  <w:style w:type="paragraph" w:styleId="aa">
    <w:name w:val="header"/>
    <w:basedOn w:val="a"/>
    <w:link w:val="ab"/>
    <w:uiPriority w:val="99"/>
    <w:unhideWhenUsed/>
    <w:rsid w:val="00094BF4"/>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094BF4"/>
  </w:style>
  <w:style w:type="paragraph" w:styleId="ac">
    <w:name w:val="Balloon Text"/>
    <w:basedOn w:val="a"/>
    <w:link w:val="ad"/>
    <w:uiPriority w:val="99"/>
    <w:semiHidden/>
    <w:unhideWhenUsed/>
    <w:rsid w:val="00B40C36"/>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B40C36"/>
    <w:rPr>
      <w:rFonts w:ascii="Tahoma" w:hAnsi="Tahoma" w:cs="Tahoma"/>
      <w:sz w:val="16"/>
      <w:szCs w:val="16"/>
    </w:rPr>
  </w:style>
  <w:style w:type="paragraph" w:styleId="ae">
    <w:name w:val="No Spacing"/>
    <w:uiPriority w:val="1"/>
    <w:qFormat/>
    <w:rsid w:val="00D72D3E"/>
    <w:pPr>
      <w:spacing w:after="0" w:line="240" w:lineRule="auto"/>
    </w:pPr>
  </w:style>
  <w:style w:type="paragraph" w:styleId="af">
    <w:name w:val="List Paragraph"/>
    <w:basedOn w:val="a"/>
    <w:uiPriority w:val="34"/>
    <w:qFormat/>
    <w:rsid w:val="00454B2C"/>
    <w:pPr>
      <w:ind w:left="720"/>
      <w:contextualSpacing/>
    </w:pPr>
  </w:style>
  <w:style w:type="character" w:customStyle="1" w:styleId="10">
    <w:name w:val="Заголовок 1 Знак"/>
    <w:basedOn w:val="a0"/>
    <w:link w:val="1"/>
    <w:rsid w:val="006C0FD5"/>
    <w:rPr>
      <w:rFonts w:ascii="Arial" w:eastAsia="Times New Roman" w:hAnsi="Arial" w:cs="Times New Roman"/>
      <w:snapToGrid w:val="0"/>
      <w:sz w:val="24"/>
      <w:szCs w:val="20"/>
    </w:rPr>
  </w:style>
  <w:style w:type="paragraph" w:customStyle="1" w:styleId="Style11">
    <w:name w:val="Style11"/>
    <w:basedOn w:val="a"/>
    <w:rsid w:val="00D112C6"/>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a4">
    <w:name w:val="Обычный (веб) Знак"/>
    <w:basedOn w:val="a0"/>
    <w:link w:val="a3"/>
    <w:locked/>
    <w:rsid w:val="00D112C6"/>
    <w:rPr>
      <w:rFonts w:ascii="Times New Roman" w:eastAsia="Times New Roman" w:hAnsi="Times New Roman" w:cs="Times New Roman"/>
      <w:sz w:val="24"/>
      <w:szCs w:val="24"/>
    </w:rPr>
  </w:style>
  <w:style w:type="character" w:styleId="af0">
    <w:name w:val="Hyperlink"/>
    <w:basedOn w:val="a0"/>
    <w:rsid w:val="00D112C6"/>
    <w:rPr>
      <w:color w:val="0000FF"/>
      <w:u w:val="single"/>
    </w:rPr>
  </w:style>
  <w:style w:type="character" w:customStyle="1" w:styleId="11">
    <w:name w:val="Заголовок №1_"/>
    <w:basedOn w:val="a0"/>
    <w:link w:val="12"/>
    <w:rsid w:val="00AB28CD"/>
    <w:rPr>
      <w:rFonts w:ascii="Times New Roman" w:eastAsia="Times New Roman" w:hAnsi="Times New Roman"/>
      <w:shd w:val="clear" w:color="auto" w:fill="FFFFFF"/>
    </w:rPr>
  </w:style>
  <w:style w:type="paragraph" w:customStyle="1" w:styleId="12">
    <w:name w:val="Заголовок №1"/>
    <w:basedOn w:val="a"/>
    <w:link w:val="11"/>
    <w:rsid w:val="00AB28CD"/>
    <w:pPr>
      <w:shd w:val="clear" w:color="auto" w:fill="FFFFFF"/>
      <w:spacing w:before="300" w:after="240" w:line="0" w:lineRule="atLeast"/>
      <w:outlineLvl w:val="0"/>
    </w:pPr>
    <w:rPr>
      <w:rFonts w:ascii="Times New Roman" w:eastAsia="Times New Roman" w:hAnsi="Times New Roman"/>
    </w:rPr>
  </w:style>
  <w:style w:type="character" w:customStyle="1" w:styleId="af1">
    <w:name w:val="Основной текст_"/>
    <w:basedOn w:val="a0"/>
    <w:link w:val="21"/>
    <w:rsid w:val="00AB28CD"/>
    <w:rPr>
      <w:rFonts w:ascii="Times New Roman" w:eastAsia="Times New Roman" w:hAnsi="Times New Roman"/>
      <w:sz w:val="21"/>
      <w:szCs w:val="21"/>
      <w:shd w:val="clear" w:color="auto" w:fill="FFFFFF"/>
    </w:rPr>
  </w:style>
  <w:style w:type="paragraph" w:customStyle="1" w:styleId="21">
    <w:name w:val="Основной текст2"/>
    <w:basedOn w:val="a"/>
    <w:link w:val="af1"/>
    <w:rsid w:val="00AB28CD"/>
    <w:pPr>
      <w:shd w:val="clear" w:color="auto" w:fill="FFFFFF"/>
      <w:spacing w:after="0" w:line="0" w:lineRule="atLeast"/>
    </w:pPr>
    <w:rPr>
      <w:rFonts w:ascii="Times New Roman" w:eastAsia="Times New Roman" w:hAnsi="Times New Roman"/>
      <w:sz w:val="21"/>
      <w:szCs w:val="21"/>
    </w:rPr>
  </w:style>
  <w:style w:type="character" w:customStyle="1" w:styleId="13">
    <w:name w:val="Основной текст1"/>
    <w:basedOn w:val="af1"/>
    <w:rsid w:val="00AB28CD"/>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3">
    <w:name w:val="Основной текст (3)_"/>
    <w:basedOn w:val="a0"/>
    <w:link w:val="30"/>
    <w:rsid w:val="00AB28CD"/>
    <w:rPr>
      <w:shd w:val="clear" w:color="auto" w:fill="FFFFFF"/>
    </w:rPr>
  </w:style>
  <w:style w:type="paragraph" w:customStyle="1" w:styleId="30">
    <w:name w:val="Основной текст (3)"/>
    <w:basedOn w:val="a"/>
    <w:link w:val="3"/>
    <w:rsid w:val="00AB28CD"/>
    <w:pPr>
      <w:shd w:val="clear" w:color="auto" w:fill="FFFFFF"/>
      <w:spacing w:after="120" w:line="0" w:lineRule="atLeast"/>
    </w:pPr>
    <w:rPr>
      <w:shd w:val="clear" w:color="auto" w:fill="FFFFFF"/>
    </w:rPr>
  </w:style>
  <w:style w:type="character" w:customStyle="1" w:styleId="shorttext">
    <w:name w:val="short_text"/>
    <w:basedOn w:val="a0"/>
    <w:rsid w:val="009064B1"/>
  </w:style>
  <w:style w:type="character" w:customStyle="1" w:styleId="20">
    <w:name w:val="Заголовок 2 Знак"/>
    <w:basedOn w:val="a0"/>
    <w:link w:val="2"/>
    <w:uiPriority w:val="9"/>
    <w:semiHidden/>
    <w:rsid w:val="009064B1"/>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0575052">
      <w:bodyDiv w:val="1"/>
      <w:marLeft w:val="0"/>
      <w:marRight w:val="0"/>
      <w:marTop w:val="0"/>
      <w:marBottom w:val="0"/>
      <w:divBdr>
        <w:top w:val="none" w:sz="0" w:space="0" w:color="auto"/>
        <w:left w:val="none" w:sz="0" w:space="0" w:color="auto"/>
        <w:bottom w:val="none" w:sz="0" w:space="0" w:color="auto"/>
        <w:right w:val="none" w:sz="0" w:space="0" w:color="auto"/>
      </w:divBdr>
      <w:divsChild>
        <w:div w:id="1689067382">
          <w:marLeft w:val="720"/>
          <w:marRight w:val="0"/>
          <w:marTop w:val="115"/>
          <w:marBottom w:val="0"/>
          <w:divBdr>
            <w:top w:val="none" w:sz="0" w:space="0" w:color="auto"/>
            <w:left w:val="none" w:sz="0" w:space="0" w:color="auto"/>
            <w:bottom w:val="none" w:sz="0" w:space="0" w:color="auto"/>
            <w:right w:val="none" w:sz="0" w:space="0" w:color="auto"/>
          </w:divBdr>
        </w:div>
      </w:divsChild>
    </w:div>
    <w:div w:id="2083939684">
      <w:bodyDiv w:val="1"/>
      <w:marLeft w:val="0"/>
      <w:marRight w:val="0"/>
      <w:marTop w:val="0"/>
      <w:marBottom w:val="0"/>
      <w:divBdr>
        <w:top w:val="none" w:sz="0" w:space="0" w:color="auto"/>
        <w:left w:val="none" w:sz="0" w:space="0" w:color="auto"/>
        <w:bottom w:val="none" w:sz="0" w:space="0" w:color="auto"/>
        <w:right w:val="none" w:sz="0" w:space="0" w:color="auto"/>
      </w:divBdr>
      <w:divsChild>
        <w:div w:id="261258235">
          <w:marLeft w:val="720"/>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yperlink" Target="http://en.wikipedia.org/wiki/Food" TargetMode="External"/><Relationship Id="rId21" Type="http://schemas.openxmlformats.org/officeDocument/2006/relationships/image" Target="media/image15.jpeg"/><Relationship Id="rId34" Type="http://schemas.openxmlformats.org/officeDocument/2006/relationships/hyperlink" Target="http://en.wikipedia.org/wiki/Turkey_(domesticated)" TargetMode="External"/><Relationship Id="rId42" Type="http://schemas.openxmlformats.org/officeDocument/2006/relationships/image" Target="media/image26.jpeg"/><Relationship Id="rId47" Type="http://schemas.openxmlformats.org/officeDocument/2006/relationships/image" Target="media/image31.png"/><Relationship Id="rId50" Type="http://schemas.openxmlformats.org/officeDocument/2006/relationships/image" Target="media/image34.jpeg"/><Relationship Id="rId55"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hyperlink" Target="http://en.wikipedia.org/wiki/Chicken" TargetMode="External"/><Relationship Id="rId38" Type="http://schemas.openxmlformats.org/officeDocument/2006/relationships/hyperlink" Target="http://en.wikipedia.org/wiki/Farming" TargetMode="External"/><Relationship Id="rId46"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yperlink" Target="http://en.wikipedia.org/wiki/Ethical_consumerism" TargetMode="External"/><Relationship Id="rId54"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hyperlink" Target="http://en.wikipedia.org/wiki/Domesticated_birds" TargetMode="External"/><Relationship Id="rId37" Type="http://schemas.openxmlformats.org/officeDocument/2006/relationships/hyperlink" Target="http://en.wikipedia.org/wiki/Animal_husbandry" TargetMode="External"/><Relationship Id="rId40" Type="http://schemas.openxmlformats.org/officeDocument/2006/relationships/hyperlink" Target="http://en.wikipedia.org/wiki/Broiler" TargetMode="External"/><Relationship Id="rId45" Type="http://schemas.openxmlformats.org/officeDocument/2006/relationships/image" Target="media/image29.jpeg"/><Relationship Id="rId53" Type="http://schemas.openxmlformats.org/officeDocument/2006/relationships/hyperlink" Target="http://www.enchantedlearning.com/alphabet/matchwordsandpix/birds/" TargetMode="External"/><Relationship Id="rId58"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hyperlink" Target="http://en.wikipedia.org/wiki/Domesticated_goose" TargetMode="External"/><Relationship Id="rId49" Type="http://schemas.openxmlformats.org/officeDocument/2006/relationships/image" Target="media/image33.jpeg"/><Relationship Id="rId57"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28.png"/><Relationship Id="rId52" Type="http://schemas.openxmlformats.org/officeDocument/2006/relationships/image" Target="media/image36.gi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hyperlink" Target="http://en.wikipedia.org/wiki/Domesticated_duck" TargetMode="External"/><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35.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662</TotalTime>
  <Pages>38</Pages>
  <Words>4245</Words>
  <Characters>24201</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User</cp:lastModifiedBy>
  <cp:revision>25</cp:revision>
  <dcterms:created xsi:type="dcterms:W3CDTF">2013-09-26T17:56:00Z</dcterms:created>
  <dcterms:modified xsi:type="dcterms:W3CDTF">2021-01-30T09:59:00Z</dcterms:modified>
</cp:coreProperties>
</file>